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7826" w14:textId="305F5DA6" w:rsidR="001D6AEA" w:rsidRPr="00FE0BDA" w:rsidRDefault="001B13FA" w:rsidP="00FE0BDA">
      <w:pPr>
        <w:pStyle w:val="Bezodstpw"/>
        <w:jc w:val="right"/>
        <w:rPr>
          <w:rFonts w:ascii="Tahoma" w:eastAsia="Calibri" w:hAnsi="Tahoma" w:cs="Tahoma"/>
          <w:sz w:val="20"/>
          <w:szCs w:val="20"/>
        </w:rPr>
      </w:pPr>
      <w:r w:rsidRPr="00FE0BDA">
        <w:rPr>
          <w:rFonts w:ascii="Tahoma" w:eastAsia="Calibri" w:hAnsi="Tahoma" w:cs="Tahoma"/>
          <w:sz w:val="20"/>
          <w:szCs w:val="20"/>
        </w:rPr>
        <w:t xml:space="preserve">Nr postępowania: </w:t>
      </w:r>
      <w:r w:rsidR="00A160A3">
        <w:rPr>
          <w:rFonts w:ascii="Tahoma" w:eastAsia="Calibri" w:hAnsi="Tahoma" w:cs="Tahoma"/>
          <w:sz w:val="20"/>
          <w:szCs w:val="20"/>
        </w:rPr>
        <w:t>3.</w:t>
      </w:r>
      <w:r w:rsidR="000244F9">
        <w:rPr>
          <w:rFonts w:ascii="Tahoma" w:eastAsia="Calibri" w:hAnsi="Tahoma" w:cs="Tahoma"/>
          <w:sz w:val="20"/>
          <w:szCs w:val="20"/>
        </w:rPr>
        <w:t>ZP.202</w:t>
      </w:r>
      <w:r w:rsidR="00A160A3">
        <w:rPr>
          <w:rFonts w:ascii="Tahoma" w:eastAsia="Calibri" w:hAnsi="Tahoma" w:cs="Tahoma"/>
          <w:sz w:val="20"/>
          <w:szCs w:val="20"/>
        </w:rPr>
        <w:t>6</w:t>
      </w:r>
    </w:p>
    <w:p w14:paraId="2E2B1ABB" w14:textId="77777777" w:rsidR="001D6AEA" w:rsidRPr="00FE0BDA" w:rsidRDefault="001D6AEA" w:rsidP="001D6AEA">
      <w:pPr>
        <w:spacing w:after="720" w:line="240" w:lineRule="auto"/>
        <w:jc w:val="right"/>
        <w:rPr>
          <w:rFonts w:ascii="Tahoma" w:eastAsia="Calibri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Załącznik nr </w:t>
      </w:r>
      <w:r w:rsidR="007D5DB2">
        <w:rPr>
          <w:rFonts w:ascii="Tahoma" w:eastAsia="Calibri" w:hAnsi="Tahoma" w:cs="Tahoma"/>
          <w:i/>
          <w:iCs/>
          <w:kern w:val="144"/>
          <w:sz w:val="20"/>
          <w:szCs w:val="20"/>
        </w:rPr>
        <w:t>7</w:t>
      </w: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 do SWZ</w:t>
      </w:r>
    </w:p>
    <w:p w14:paraId="46AD3201" w14:textId="77777777" w:rsidR="001D6AEA" w:rsidRPr="00FE0BDA" w:rsidRDefault="001D6AEA" w:rsidP="001D6AEA">
      <w:pPr>
        <w:spacing w:after="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Dane Wykonawcy</w:t>
      </w:r>
      <w:r w:rsidR="00EE497F"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/ów</w:t>
      </w:r>
    </w:p>
    <w:p w14:paraId="7D64216F" w14:textId="77777777" w:rsidR="001D6AEA" w:rsidRPr="00FE0BDA" w:rsidRDefault="00A67D8F" w:rsidP="00FE0BDA">
      <w:pPr>
        <w:numPr>
          <w:ilvl w:val="12"/>
          <w:numId w:val="0"/>
        </w:numPr>
        <w:tabs>
          <w:tab w:val="left" w:pos="1418"/>
        </w:tabs>
        <w:spacing w:after="0" w:line="312" w:lineRule="auto"/>
        <w:rPr>
          <w:rFonts w:ascii="Tahoma" w:eastAsia="Times New Roman" w:hAnsi="Tahoma" w:cs="Tahoma"/>
          <w:kern w:val="144"/>
          <w:sz w:val="20"/>
          <w:szCs w:val="20"/>
          <w:lang w:eastAsia="pl-PL"/>
        </w:rPr>
      </w:pP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>Nazwa:</w:t>
      </w: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05638DB3" w14:textId="77777777" w:rsidR="001D6AEA" w:rsidRPr="00FE0BDA" w:rsidRDefault="001D6AEA" w:rsidP="001D6AEA">
      <w:pPr>
        <w:numPr>
          <w:ilvl w:val="12"/>
          <w:numId w:val="0"/>
        </w:numPr>
        <w:spacing w:after="60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Adres siedziby:</w:t>
      </w: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573FAE91" w14:textId="77777777" w:rsidR="002352A8" w:rsidRPr="00FE0BDA" w:rsidRDefault="001D6AEA" w:rsidP="001D6AEA">
      <w:pPr>
        <w:shd w:val="clear" w:color="auto" w:fill="FFFFFF"/>
        <w:spacing w:before="240" w:after="360" w:line="276" w:lineRule="auto"/>
        <w:ind w:right="6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OŚWIADCZENIE</w:t>
      </w:r>
      <w:r w:rsidRPr="00FE0BD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WYKONAWCÓW WSPÓLNIE UBIEGAJĄCYCH SIĘ O UDZIELENIE ZAMÓWIENIA W ZAKRESIE, O KTÓRYM MOWA W </w:t>
      </w:r>
      <w:r w:rsidRPr="00FE0BD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ART. 117 UST. 4 USTAWY PZP</w:t>
      </w:r>
    </w:p>
    <w:p w14:paraId="5491F3AE" w14:textId="77777777" w:rsidR="00A160A3" w:rsidRDefault="002352A8" w:rsidP="00A160A3">
      <w:pPr>
        <w:spacing w:after="12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Cs/>
          <w:sz w:val="20"/>
          <w:szCs w:val="20"/>
          <w:lang w:eastAsia="pl-PL"/>
        </w:rPr>
        <w:t>W związku z prowadzonym postępowaniem o udzielenie zamówienia publicznego pn</w:t>
      </w:r>
      <w:r w:rsidR="00FE0BDA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  <w:r w:rsidR="00A160A3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p w14:paraId="390F13E3" w14:textId="0880E9B1" w:rsidR="00A160A3" w:rsidRPr="00A160A3" w:rsidRDefault="00A160A3" w:rsidP="00A160A3">
      <w:pPr>
        <w:spacing w:after="120"/>
        <w:jc w:val="center"/>
        <w:rPr>
          <w:rFonts w:ascii="Tahoma" w:eastAsia="Times New Roman" w:hAnsi="Tahoma" w:cs="Tahoma"/>
          <w:b/>
          <w:bCs/>
          <w:i/>
          <w:sz w:val="20"/>
          <w:szCs w:val="20"/>
          <w:lang w:eastAsia="pl-PL"/>
        </w:rPr>
      </w:pPr>
      <w:r w:rsidRPr="00A160A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„Rozwój urządzeń wodociągowych na terenie Gminy Słomniki”</w:t>
      </w:r>
    </w:p>
    <w:p w14:paraId="7AC4AC92" w14:textId="127AB81F" w:rsidR="00FB1051" w:rsidRPr="00FB1051" w:rsidRDefault="00FB1051" w:rsidP="00FB1051">
      <w:pPr>
        <w:spacing w:after="120"/>
        <w:rPr>
          <w:rFonts w:ascii="Tahoma" w:hAnsi="Tahoma" w:cs="Tahoma"/>
          <w:b/>
          <w:bCs/>
          <w:i/>
          <w:sz w:val="20"/>
          <w:szCs w:val="20"/>
        </w:rPr>
      </w:pPr>
    </w:p>
    <w:p w14:paraId="7359AADE" w14:textId="77777777" w:rsidR="002352A8" w:rsidRPr="00FE0BDA" w:rsidRDefault="002352A8" w:rsidP="00404647">
      <w:pPr>
        <w:spacing w:after="120" w:line="240" w:lineRule="auto"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Ja/My:</w:t>
      </w:r>
    </w:p>
    <w:p w14:paraId="51FCF34B" w14:textId="77777777" w:rsidR="002352A8" w:rsidRPr="00FE0BDA" w:rsidRDefault="00FE0BDA" w:rsidP="000306E2">
      <w:pPr>
        <w:spacing w:line="276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700E6CC5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(imię i nazwisko osoby/osób upoważnionej/-</w:t>
      </w:r>
      <w:proofErr w:type="spellStart"/>
      <w:r w:rsidRPr="00FE0BDA">
        <w:rPr>
          <w:rFonts w:ascii="Tahoma" w:hAnsi="Tahoma" w:cs="Tahoma"/>
          <w:i/>
          <w:iCs/>
          <w:sz w:val="20"/>
          <w:szCs w:val="20"/>
        </w:rPr>
        <w:t>ych</w:t>
      </w:r>
      <w:proofErr w:type="spellEnd"/>
      <w:r w:rsidRPr="00FE0BDA">
        <w:rPr>
          <w:rFonts w:ascii="Tahoma" w:hAnsi="Tahoma" w:cs="Tahoma"/>
          <w:i/>
          <w:iCs/>
          <w:sz w:val="20"/>
          <w:szCs w:val="20"/>
        </w:rPr>
        <w:t xml:space="preserve"> do reprezentowania Wykonawców wspólnie ubiegających się o udzielenie zamówienia)</w:t>
      </w:r>
    </w:p>
    <w:p w14:paraId="746FAA50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w imieniu Wykonawcy:</w:t>
      </w:r>
    </w:p>
    <w:p w14:paraId="7AE5BCDD" w14:textId="77777777" w:rsidR="002352A8" w:rsidRPr="00FE0BDA" w:rsidRDefault="00FE0BDA" w:rsidP="00FE0BDA">
      <w:pPr>
        <w:tabs>
          <w:tab w:val="left" w:pos="1418"/>
        </w:tabs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5A8B6996" w14:textId="77777777" w:rsidR="002352A8" w:rsidRPr="00FE0BDA" w:rsidRDefault="002352A8" w:rsidP="00AC20C1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(wpisać nazwy (firmy)</w:t>
      </w:r>
      <w:r w:rsidR="001B13FA" w:rsidRPr="00FE0BDA">
        <w:rPr>
          <w:rFonts w:ascii="Tahoma" w:hAnsi="Tahoma" w:cs="Tahoma"/>
          <w:i/>
          <w:iCs/>
          <w:sz w:val="20"/>
          <w:szCs w:val="20"/>
        </w:rPr>
        <w:t>i adres</w:t>
      </w:r>
      <w:r w:rsidRPr="00FE0BDA">
        <w:rPr>
          <w:rFonts w:ascii="Tahoma" w:hAnsi="Tahoma" w:cs="Tahoma"/>
          <w:i/>
          <w:iCs/>
          <w:sz w:val="20"/>
          <w:szCs w:val="20"/>
        </w:rPr>
        <w:t xml:space="preserve"> Wykonawców wspólnie ubiegających się o udzielenie zamówienia)</w:t>
      </w:r>
    </w:p>
    <w:p w14:paraId="315E90B6" w14:textId="7E3E45E1" w:rsidR="002352A8" w:rsidRPr="00FE0BDA" w:rsidRDefault="00AC20C1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o</w:t>
      </w:r>
      <w:r w:rsidR="002352A8" w:rsidRPr="00FE0BDA">
        <w:rPr>
          <w:rFonts w:ascii="Tahoma" w:hAnsi="Tahoma" w:cs="Tahoma"/>
          <w:b/>
          <w:bCs/>
          <w:sz w:val="20"/>
          <w:szCs w:val="20"/>
        </w:rPr>
        <w:t>świadczam/-my</w:t>
      </w:r>
      <w:r w:rsidR="002352A8" w:rsidRPr="00FE0BDA">
        <w:rPr>
          <w:rFonts w:ascii="Tahoma" w:hAnsi="Tahoma" w:cs="Tahoma"/>
          <w:sz w:val="20"/>
          <w:szCs w:val="20"/>
        </w:rPr>
        <w:t xml:space="preserve">, </w:t>
      </w:r>
      <w:r w:rsidR="00116C03">
        <w:rPr>
          <w:rFonts w:ascii="Tahoma" w:hAnsi="Tahoma" w:cs="Tahoma"/>
          <w:sz w:val="20"/>
          <w:szCs w:val="20"/>
        </w:rPr>
        <w:t xml:space="preserve">iż następujące roboty budowlane </w:t>
      </w:r>
      <w:r w:rsidR="002352A8" w:rsidRPr="00FE0BDA">
        <w:rPr>
          <w:rFonts w:ascii="Tahoma" w:hAnsi="Tahoma" w:cs="Tahoma"/>
          <w:sz w:val="20"/>
          <w:szCs w:val="20"/>
        </w:rPr>
        <w:t>wykonają poszczególni Wykonawcy wspólnie ubiegający się o udzielenie zamówienia:</w:t>
      </w:r>
    </w:p>
    <w:p w14:paraId="13E25B34" w14:textId="77777777" w:rsidR="002352A8" w:rsidRPr="00FE0BDA" w:rsidRDefault="00FE0BDA" w:rsidP="00AC20C1">
      <w:p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(nazwa</w:t>
      </w:r>
      <w:proofErr w:type="gramStart"/>
      <w:r>
        <w:rPr>
          <w:rFonts w:ascii="Tahoma" w:hAnsi="Tahoma" w:cs="Tahoma"/>
          <w:sz w:val="20"/>
          <w:szCs w:val="20"/>
        </w:rPr>
        <w:t>):_</w:t>
      </w:r>
      <w:proofErr w:type="gramEnd"/>
      <w:r>
        <w:rPr>
          <w:rFonts w:ascii="Tahoma" w:hAnsi="Tahoma" w:cs="Tahoma"/>
          <w:sz w:val="20"/>
          <w:szCs w:val="20"/>
        </w:rPr>
        <w:t>___________________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Wykona: </w:t>
      </w:r>
      <w:r>
        <w:rPr>
          <w:rFonts w:ascii="Tahoma" w:hAnsi="Tahoma" w:cs="Tahoma"/>
          <w:sz w:val="20"/>
          <w:szCs w:val="20"/>
        </w:rPr>
        <w:t>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**</w:t>
      </w:r>
    </w:p>
    <w:p w14:paraId="6DD19F7F" w14:textId="77777777" w:rsidR="002352A8" w:rsidRPr="00FE0BDA" w:rsidRDefault="002352A8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sz w:val="20"/>
          <w:szCs w:val="20"/>
        </w:rPr>
        <w:t>Wykonawca (nazwa</w:t>
      </w:r>
      <w:proofErr w:type="gramStart"/>
      <w:r w:rsidRPr="00FE0BDA">
        <w:rPr>
          <w:rFonts w:ascii="Tahoma" w:hAnsi="Tahoma" w:cs="Tahoma"/>
          <w:sz w:val="20"/>
          <w:szCs w:val="20"/>
        </w:rPr>
        <w:t>):</w:t>
      </w:r>
      <w:r w:rsidR="00FE0BDA">
        <w:rPr>
          <w:rFonts w:ascii="Tahoma" w:hAnsi="Tahoma" w:cs="Tahoma"/>
          <w:sz w:val="20"/>
          <w:szCs w:val="20"/>
        </w:rPr>
        <w:t>_</w:t>
      </w:r>
      <w:proofErr w:type="gramEnd"/>
      <w:r w:rsidR="00FE0BDA">
        <w:rPr>
          <w:rFonts w:ascii="Tahoma" w:hAnsi="Tahoma" w:cs="Tahoma"/>
          <w:sz w:val="20"/>
          <w:szCs w:val="20"/>
        </w:rPr>
        <w:t>____________________</w:t>
      </w:r>
      <w:r w:rsidRPr="00FE0BDA">
        <w:rPr>
          <w:rFonts w:ascii="Tahoma" w:hAnsi="Tahoma" w:cs="Tahoma"/>
          <w:sz w:val="20"/>
          <w:szCs w:val="20"/>
        </w:rPr>
        <w:t xml:space="preserve"> Wykona: </w:t>
      </w:r>
      <w:r w:rsidR="00FE0BDA">
        <w:rPr>
          <w:rFonts w:ascii="Tahoma" w:hAnsi="Tahoma" w:cs="Tahoma"/>
          <w:sz w:val="20"/>
          <w:szCs w:val="20"/>
        </w:rPr>
        <w:t>_________________</w:t>
      </w:r>
      <w:r w:rsidRPr="00FE0BDA">
        <w:rPr>
          <w:rFonts w:ascii="Tahoma" w:hAnsi="Tahoma" w:cs="Tahoma"/>
          <w:sz w:val="20"/>
          <w:szCs w:val="20"/>
        </w:rPr>
        <w:t xml:space="preserve"> **</w:t>
      </w:r>
    </w:p>
    <w:p w14:paraId="1DE0C187" w14:textId="77777777" w:rsidR="000306E2" w:rsidRPr="00FE0BDA" w:rsidRDefault="00FE0BDA" w:rsidP="000306E2">
      <w:pPr>
        <w:suppressAutoHyphens/>
        <w:autoSpaceDN w:val="0"/>
        <w:spacing w:before="960" w:after="0" w:line="240" w:lineRule="auto"/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</w:pPr>
      <w:r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  <w:t>__________________________</w:t>
      </w:r>
    </w:p>
    <w:p w14:paraId="526D0B38" w14:textId="77777777" w:rsidR="000306E2" w:rsidRPr="00FE0BDA" w:rsidRDefault="000306E2" w:rsidP="000306E2">
      <w:pPr>
        <w:spacing w:after="0" w:line="360" w:lineRule="auto"/>
        <w:ind w:right="282"/>
        <w:rPr>
          <w:rFonts w:ascii="Tahoma" w:hAnsi="Tahoma" w:cs="Tahoma"/>
          <w:kern w:val="144"/>
          <w:sz w:val="20"/>
          <w:szCs w:val="20"/>
        </w:rPr>
      </w:pPr>
      <w:r w:rsidRPr="00FE0BDA">
        <w:rPr>
          <w:rFonts w:ascii="Tahoma" w:eastAsia="Times New Roman" w:hAnsi="Tahoma" w:cs="Tahoma"/>
          <w:i/>
          <w:kern w:val="3"/>
          <w:sz w:val="20"/>
          <w:szCs w:val="20"/>
          <w:lang w:eastAsia="zh-CN" w:bidi="hi-IN"/>
        </w:rPr>
        <w:t>(miejscowość i data)</w:t>
      </w:r>
    </w:p>
    <w:p w14:paraId="3C543F82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______________________________</w:t>
      </w:r>
    </w:p>
    <w:p w14:paraId="071521BE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należy podpisać kwalifikowanym podpisem elektronicznym,</w:t>
      </w:r>
    </w:p>
    <w:p w14:paraId="50BC1C63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 xml:space="preserve"> podpisem zaufanym lub podpisem osobistym </w:t>
      </w:r>
    </w:p>
    <w:p w14:paraId="5B99DBCD" w14:textId="77777777" w:rsidR="002352A8" w:rsidRPr="00FE0BDA" w:rsidRDefault="000306E2" w:rsidP="005170D1">
      <w:pPr>
        <w:spacing w:after="108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 xml:space="preserve">osoby /osób uprawnionej / </w:t>
      </w:r>
      <w:proofErr w:type="gramStart"/>
      <w:r w:rsidRPr="00FE0BDA">
        <w:rPr>
          <w:rFonts w:ascii="Tahoma" w:hAnsi="Tahoma" w:cs="Tahoma"/>
          <w:i/>
          <w:iCs/>
          <w:kern w:val="144"/>
          <w:sz w:val="20"/>
          <w:szCs w:val="20"/>
        </w:rPr>
        <w:t>uprawnionych  do</w:t>
      </w:r>
      <w:proofErr w:type="gramEnd"/>
      <w:r w:rsidRPr="00FE0BDA">
        <w:rPr>
          <w:rFonts w:ascii="Tahoma" w:hAnsi="Tahoma" w:cs="Tahoma"/>
          <w:i/>
          <w:iCs/>
          <w:kern w:val="144"/>
          <w:sz w:val="20"/>
          <w:szCs w:val="20"/>
        </w:rPr>
        <w:t xml:space="preserve"> reprezentowania Wykonawcy</w:t>
      </w:r>
    </w:p>
    <w:p w14:paraId="38923F82" w14:textId="77777777" w:rsidR="002352A8" w:rsidRPr="00FE0BDA" w:rsidRDefault="002352A8" w:rsidP="00D9207E">
      <w:pPr>
        <w:spacing w:line="276" w:lineRule="auto"/>
        <w:contextualSpacing/>
        <w:jc w:val="both"/>
        <w:rPr>
          <w:rFonts w:ascii="Tahoma" w:eastAsia="Times New Roman" w:hAnsi="Tahoma" w:cs="Tahoma"/>
          <w:b/>
          <w:bCs/>
          <w:i/>
          <w:i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 - dopasować odpowiednio</w:t>
      </w:r>
    </w:p>
    <w:p w14:paraId="5D9B379D" w14:textId="77777777" w:rsidR="009B5BB9" w:rsidRPr="00FE0BDA" w:rsidRDefault="002352A8" w:rsidP="00A4236A">
      <w:p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** - należy dostosować do ilości Wykonawców w konsorcjum</w:t>
      </w:r>
    </w:p>
    <w:sectPr w:rsidR="009B5BB9" w:rsidRPr="00FE0BDA" w:rsidSect="00F117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6A46" w14:textId="77777777" w:rsidR="009E0735" w:rsidRDefault="009E0735" w:rsidP="00C05791">
      <w:pPr>
        <w:spacing w:after="0" w:line="240" w:lineRule="auto"/>
      </w:pPr>
      <w:r>
        <w:separator/>
      </w:r>
    </w:p>
  </w:endnote>
  <w:endnote w:type="continuationSeparator" w:id="0">
    <w:p w14:paraId="4F427E25" w14:textId="77777777" w:rsidR="009E0735" w:rsidRDefault="009E0735" w:rsidP="00C0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-Bold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203869"/>
      <w:docPartObj>
        <w:docPartGallery w:val="Page Numbers (Bottom of Page)"/>
        <w:docPartUnique/>
      </w:docPartObj>
    </w:sdtPr>
    <w:sdtContent>
      <w:p w14:paraId="492D2749" w14:textId="77777777" w:rsidR="000A3AE9" w:rsidRDefault="00261A3F" w:rsidP="0068781B">
        <w:pPr>
          <w:pStyle w:val="Stopka"/>
          <w:jc w:val="right"/>
        </w:pPr>
        <w:r>
          <w:fldChar w:fldCharType="begin"/>
        </w:r>
        <w:r w:rsidR="000A3AE9">
          <w:instrText>PAGE   \* MERGEFORMAT</w:instrText>
        </w:r>
        <w:r>
          <w:fldChar w:fldCharType="separate"/>
        </w:r>
        <w:r w:rsidR="005170D1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5224" w14:textId="77777777" w:rsidR="000244F9" w:rsidRPr="000244F9" w:rsidRDefault="000244F9" w:rsidP="000244F9">
    <w:pPr>
      <w:widowControl w:val="0"/>
      <w:pBdr>
        <w:top w:val="single" w:sz="4" w:space="0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ahoma" w:eastAsia="Lucida Sans Unicode" w:hAnsi="Tahoma" w:cs="Tahoma"/>
        <w:b/>
        <w:kern w:val="1"/>
        <w:sz w:val="20"/>
        <w:szCs w:val="20"/>
      </w:rPr>
    </w:pPr>
    <w:r w:rsidRPr="000244F9">
      <w:rPr>
        <w:rFonts w:ascii="Tahoma" w:eastAsia="Lucida Sans Unicode" w:hAnsi="Tahoma" w:cs="Tahoma"/>
        <w:b/>
        <w:kern w:val="1"/>
        <w:sz w:val="20"/>
        <w:szCs w:val="20"/>
      </w:rPr>
      <w:t>Zakład Gospodarki Komunalnej i Mieszkaniowej w Słomnikach</w:t>
    </w:r>
  </w:p>
  <w:p w14:paraId="48EAF80F" w14:textId="77777777" w:rsidR="000244F9" w:rsidRPr="000244F9" w:rsidRDefault="000244F9" w:rsidP="000244F9">
    <w:pPr>
      <w:widowControl w:val="0"/>
      <w:pBdr>
        <w:top w:val="single" w:sz="4" w:space="0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ahoma" w:eastAsia="Lucida Sans Unicode" w:hAnsi="Tahoma" w:cs="Tahoma"/>
        <w:kern w:val="1"/>
        <w:sz w:val="20"/>
        <w:szCs w:val="20"/>
      </w:rPr>
    </w:pPr>
    <w:r w:rsidRPr="000244F9">
      <w:rPr>
        <w:rFonts w:ascii="Tahoma" w:eastAsia="Lucida Sans Unicode" w:hAnsi="Tahoma" w:cs="Tahoma"/>
        <w:kern w:val="1"/>
        <w:sz w:val="20"/>
        <w:szCs w:val="20"/>
      </w:rPr>
      <w:t>ul. Kościuszki 64, 32-090 Słomniki</w:t>
    </w:r>
  </w:p>
  <w:p w14:paraId="793B2E23" w14:textId="77777777" w:rsidR="000244F9" w:rsidRPr="00A160A3" w:rsidRDefault="000244F9" w:rsidP="000244F9">
    <w:pPr>
      <w:widowControl w:val="0"/>
      <w:pBdr>
        <w:top w:val="single" w:sz="4" w:space="0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ahoma" w:eastAsia="Lucida Sans Unicode" w:hAnsi="Tahoma" w:cs="Tahoma"/>
        <w:kern w:val="1"/>
        <w:sz w:val="20"/>
        <w:szCs w:val="20"/>
      </w:rPr>
    </w:pPr>
    <w:r w:rsidRPr="00A160A3">
      <w:rPr>
        <w:rFonts w:ascii="Tahoma" w:eastAsia="Lucida Sans Unicode" w:hAnsi="Tahoma" w:cs="Tahoma"/>
        <w:kern w:val="1"/>
        <w:sz w:val="20"/>
        <w:szCs w:val="20"/>
      </w:rPr>
      <w:t>tel. (012) 12 388 10 43; e-mail: zgkim@slomniki.pl; www.zgkimslomniki.pl</w:t>
    </w:r>
  </w:p>
  <w:p w14:paraId="6E65FAFC" w14:textId="6819A496" w:rsidR="000A3AE9" w:rsidRPr="000244F9" w:rsidRDefault="000A3AE9" w:rsidP="000244F9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ahoma" w:eastAsia="Lucida Sans Unicode" w:hAnsi="Tahoma" w:cs="Tahoma"/>
        <w:kern w:val="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9F472" w14:textId="77777777" w:rsidR="009E0735" w:rsidRDefault="009E0735" w:rsidP="00C05791">
      <w:pPr>
        <w:spacing w:after="0" w:line="240" w:lineRule="auto"/>
      </w:pPr>
      <w:r>
        <w:separator/>
      </w:r>
    </w:p>
  </w:footnote>
  <w:footnote w:type="continuationSeparator" w:id="0">
    <w:p w14:paraId="4BB32B53" w14:textId="77777777" w:rsidR="009E0735" w:rsidRDefault="009E0735" w:rsidP="00C0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2AD3" w14:textId="77777777" w:rsidR="00CF489B" w:rsidRPr="00BB12F2" w:rsidRDefault="00CF489B" w:rsidP="00CF489B">
    <w:pPr>
      <w:pStyle w:val="Standard"/>
      <w:autoSpaceDE w:val="0"/>
      <w:jc w:val="right"/>
      <w:rPr>
        <w:rFonts w:asciiTheme="minorHAnsi" w:hAnsiTheme="minorHAnsi" w:cs="Times New Roman"/>
        <w:i/>
        <w:iCs/>
        <w:sz w:val="20"/>
        <w:szCs w:val="20"/>
      </w:rPr>
    </w:pPr>
    <w:r w:rsidRPr="00BB12F2">
      <w:rPr>
        <w:rFonts w:asciiTheme="minorHAnsi" w:eastAsia="Verdana-Bold" w:hAnsiTheme="minorHAnsi" w:cs="Times New Roman"/>
        <w:i/>
        <w:iCs/>
        <w:sz w:val="20"/>
        <w:szCs w:val="20"/>
      </w:rPr>
      <w:t xml:space="preserve">Numer sprawy: </w:t>
    </w:r>
    <w:r w:rsidRPr="00BB12F2">
      <w:rPr>
        <w:rFonts w:asciiTheme="minorHAnsi" w:hAnsiTheme="minorHAnsi" w:cs="Times New Roman"/>
        <w:i/>
        <w:iCs/>
        <w:sz w:val="20"/>
        <w:szCs w:val="20"/>
      </w:rPr>
      <w:t>IGKR.271.2.1.2021.MK</w:t>
    </w:r>
  </w:p>
  <w:p w14:paraId="44FFD384" w14:textId="77777777" w:rsidR="00CF489B" w:rsidRPr="004966B7" w:rsidRDefault="00CF489B" w:rsidP="00CF489B">
    <w:pPr>
      <w:pStyle w:val="Standard"/>
      <w:autoSpaceDE w:val="0"/>
      <w:spacing w:after="120"/>
      <w:rPr>
        <w:rFonts w:asciiTheme="minorHAnsi" w:hAnsiTheme="minorHAnsi" w:cstheme="minorHAnsi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4D59E" w14:textId="33937A7D" w:rsidR="00A160A3" w:rsidRPr="00A160A3" w:rsidRDefault="00A160A3" w:rsidP="00A160A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x-none" w:eastAsia="x-none"/>
      </w:rPr>
    </w:pPr>
    <w:r w:rsidRPr="00A160A3">
      <w:rPr>
        <w:rFonts w:ascii="Times New Roman" w:eastAsia="Times New Roman" w:hAnsi="Times New Roman" w:cs="Times New Roman"/>
        <w:noProof/>
        <w:sz w:val="20"/>
        <w:szCs w:val="20"/>
        <w:lang w:val="x-none" w:eastAsia="x-none"/>
      </w:rPr>
      <w:drawing>
        <wp:inline distT="0" distB="0" distL="0" distR="0" wp14:anchorId="4408586B" wp14:editId="0A09C33C">
          <wp:extent cx="5759450" cy="494665"/>
          <wp:effectExtent l="0" t="0" r="0" b="0"/>
          <wp:docPr id="4670165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BD3ECF" w14:textId="2FF594EE" w:rsidR="00B003D5" w:rsidRPr="000244F9" w:rsidRDefault="00B003D5" w:rsidP="000244F9">
    <w:pPr>
      <w:tabs>
        <w:tab w:val="center" w:pos="4536"/>
        <w:tab w:val="right" w:pos="9072"/>
      </w:tabs>
      <w:rPr>
        <w:rFonts w:ascii="Tahoma" w:hAnsi="Tahoma" w:cs="Tahom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cs="Times New Roman"/>
        <w:bCs/>
        <w:iCs/>
        <w:sz w:val="22"/>
        <w:szCs w:val="22"/>
      </w:rPr>
    </w:lvl>
  </w:abstractNum>
  <w:abstractNum w:abstractNumId="3" w15:restartNumberingAfterBreak="0">
    <w:nsid w:val="00000004"/>
    <w:multiLevelType w:val="multilevel"/>
    <w:tmpl w:val="683671D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rFonts w:ascii="Calibri" w:eastAsia="Times New Roman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multilevel"/>
    <w:tmpl w:val="90EC587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00000008"/>
    <w:multiLevelType w:val="multilevel"/>
    <w:tmpl w:val="40B82D2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/>
        <w:sz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3AFC3D9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1"/>
    <w:multiLevelType w:val="multilevel"/>
    <w:tmpl w:val="97BC995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2"/>
    <w:multiLevelType w:val="multilevel"/>
    <w:tmpl w:val="E188AB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</w:abstractNum>
  <w:abstractNum w:abstractNumId="1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41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018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47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9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1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3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07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 w:hint="default"/>
        <w:color w:val="auto"/>
        <w:sz w:val="22"/>
        <w:lang w:eastAsia="ar-SA"/>
      </w:rPr>
    </w:lvl>
  </w:abstractNum>
  <w:abstractNum w:abstractNumId="1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lang w:eastAsia="ar-SA"/>
      </w:rPr>
    </w:lvl>
  </w:abstractNum>
  <w:abstractNum w:abstractNumId="14" w15:restartNumberingAfterBreak="0">
    <w:nsid w:val="00000019"/>
    <w:multiLevelType w:val="singleLevel"/>
    <w:tmpl w:val="00000019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5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12D4BEA"/>
    <w:multiLevelType w:val="hybridMultilevel"/>
    <w:tmpl w:val="D4160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0C6B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956A26"/>
    <w:multiLevelType w:val="hybridMultilevel"/>
    <w:tmpl w:val="00A2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C63F07"/>
    <w:multiLevelType w:val="hybridMultilevel"/>
    <w:tmpl w:val="797A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ED4643"/>
    <w:multiLevelType w:val="hybridMultilevel"/>
    <w:tmpl w:val="9D3C7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A1A6C"/>
    <w:multiLevelType w:val="hybridMultilevel"/>
    <w:tmpl w:val="A15262F0"/>
    <w:name w:val="WW8Num17222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E2E2C51"/>
    <w:multiLevelType w:val="hybridMultilevel"/>
    <w:tmpl w:val="35906518"/>
    <w:lvl w:ilvl="0" w:tplc="CEC6097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0E545F91"/>
    <w:multiLevelType w:val="multilevel"/>
    <w:tmpl w:val="B25CE004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Times New Roman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Theme="minorHAnsi" w:hAnsiTheme="minorHAnsi" w:cstheme="minorBidi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3" w15:restartNumberingAfterBreak="0">
    <w:nsid w:val="0EEE6399"/>
    <w:multiLevelType w:val="hybridMultilevel"/>
    <w:tmpl w:val="D0748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49209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5B7902"/>
    <w:multiLevelType w:val="hybridMultilevel"/>
    <w:tmpl w:val="0BD8D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142F70"/>
    <w:multiLevelType w:val="hybridMultilevel"/>
    <w:tmpl w:val="2D02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snapToGrid w:val="0"/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81A5280"/>
    <w:multiLevelType w:val="hybridMultilevel"/>
    <w:tmpl w:val="694E2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ED35EA"/>
    <w:multiLevelType w:val="hybridMultilevel"/>
    <w:tmpl w:val="2528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2CA13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703F07"/>
    <w:multiLevelType w:val="hybridMultilevel"/>
    <w:tmpl w:val="77B280C4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1C2268CB"/>
    <w:multiLevelType w:val="hybridMultilevel"/>
    <w:tmpl w:val="9AE84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6BA5904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6517AC"/>
    <w:multiLevelType w:val="hybridMultilevel"/>
    <w:tmpl w:val="69A2FADE"/>
    <w:lvl w:ilvl="0" w:tplc="50808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FBEE0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DCB2C35"/>
    <w:multiLevelType w:val="hybridMultilevel"/>
    <w:tmpl w:val="93B280AE"/>
    <w:lvl w:ilvl="0" w:tplc="6F78D65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1FEC660E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225FF5"/>
    <w:multiLevelType w:val="hybridMultilevel"/>
    <w:tmpl w:val="285CB1C4"/>
    <w:name w:val="WW8Num17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21C4101C"/>
    <w:multiLevelType w:val="hybridMultilevel"/>
    <w:tmpl w:val="5590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0E5DFB"/>
    <w:multiLevelType w:val="hybridMultilevel"/>
    <w:tmpl w:val="0CB03478"/>
    <w:lvl w:ilvl="0" w:tplc="303CC0D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59A3CED"/>
    <w:multiLevelType w:val="hybridMultilevel"/>
    <w:tmpl w:val="CF38125A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57ED8"/>
    <w:multiLevelType w:val="hybridMultilevel"/>
    <w:tmpl w:val="D852461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5B61B8"/>
    <w:multiLevelType w:val="hybridMultilevel"/>
    <w:tmpl w:val="A0BA9ABA"/>
    <w:lvl w:ilvl="0" w:tplc="59767BC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161C0F"/>
    <w:multiLevelType w:val="hybridMultilevel"/>
    <w:tmpl w:val="0818C3F0"/>
    <w:lvl w:ilvl="0" w:tplc="7B96BE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70C32"/>
    <w:multiLevelType w:val="hybridMultilevel"/>
    <w:tmpl w:val="14A2E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DF5197"/>
    <w:multiLevelType w:val="hybridMultilevel"/>
    <w:tmpl w:val="5CC44FBE"/>
    <w:lvl w:ilvl="0" w:tplc="E8E8906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4" w15:restartNumberingAfterBreak="0">
    <w:nsid w:val="2C0D2D56"/>
    <w:multiLevelType w:val="hybridMultilevel"/>
    <w:tmpl w:val="F0102FE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2C725FD0"/>
    <w:multiLevelType w:val="hybridMultilevel"/>
    <w:tmpl w:val="DEEC9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E73206"/>
    <w:multiLevelType w:val="hybridMultilevel"/>
    <w:tmpl w:val="FA3EBA6E"/>
    <w:name w:val="WW8Num1722"/>
    <w:lvl w:ilvl="0" w:tplc="C39AA3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407D2E"/>
    <w:multiLevelType w:val="hybridMultilevel"/>
    <w:tmpl w:val="33686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76731D"/>
    <w:multiLevelType w:val="hybridMultilevel"/>
    <w:tmpl w:val="20E66792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628F38">
      <w:start w:val="1"/>
      <w:numFmt w:val="decimal"/>
      <w:lvlText w:val="%2)"/>
      <w:lvlJc w:val="left"/>
      <w:pPr>
        <w:ind w:left="57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9" w15:restartNumberingAfterBreak="0">
    <w:nsid w:val="2FBE3D3A"/>
    <w:multiLevelType w:val="hybridMultilevel"/>
    <w:tmpl w:val="FD820E42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31DD246B"/>
    <w:multiLevelType w:val="hybridMultilevel"/>
    <w:tmpl w:val="BEE4C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3F7F18"/>
    <w:multiLevelType w:val="hybridMultilevel"/>
    <w:tmpl w:val="0234E0D2"/>
    <w:lvl w:ilvl="0" w:tplc="87207F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  <w:sz w:val="22"/>
        <w:szCs w:val="22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85A104A"/>
    <w:multiLevelType w:val="hybridMultilevel"/>
    <w:tmpl w:val="1E24B17E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3" w15:restartNumberingAfterBreak="0">
    <w:nsid w:val="3AD36FE8"/>
    <w:multiLevelType w:val="hybridMultilevel"/>
    <w:tmpl w:val="8FAC2A22"/>
    <w:lvl w:ilvl="0" w:tplc="DE62F53E">
      <w:start w:val="1"/>
      <w:numFmt w:val="upperLetter"/>
      <w:lvlText w:val="%1."/>
      <w:lvlJc w:val="left"/>
      <w:pPr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3D0B1EE3"/>
    <w:multiLevelType w:val="hybridMultilevel"/>
    <w:tmpl w:val="B4C68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634179"/>
    <w:multiLevelType w:val="hybridMultilevel"/>
    <w:tmpl w:val="4F421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6A6D7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942858"/>
    <w:multiLevelType w:val="hybridMultilevel"/>
    <w:tmpl w:val="E9DC2C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F2F30DC"/>
    <w:multiLevelType w:val="hybridMultilevel"/>
    <w:tmpl w:val="39F861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405B2B44"/>
    <w:multiLevelType w:val="hybridMultilevel"/>
    <w:tmpl w:val="F8CA1500"/>
    <w:name w:val="WW8Num17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41064E31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1616DC6"/>
    <w:multiLevelType w:val="hybridMultilevel"/>
    <w:tmpl w:val="206E7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0A2E37"/>
    <w:multiLevelType w:val="hybridMultilevel"/>
    <w:tmpl w:val="48569262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307353"/>
    <w:multiLevelType w:val="hybridMultilevel"/>
    <w:tmpl w:val="1D1AB9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2E74CE9"/>
    <w:multiLevelType w:val="hybridMultilevel"/>
    <w:tmpl w:val="B72A56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3444CD5"/>
    <w:multiLevelType w:val="hybridMultilevel"/>
    <w:tmpl w:val="A3407CA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475B2056"/>
    <w:multiLevelType w:val="hybridMultilevel"/>
    <w:tmpl w:val="97260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CE2A85"/>
    <w:multiLevelType w:val="hybridMultilevel"/>
    <w:tmpl w:val="EA3A77CE"/>
    <w:name w:val="WW8Num17222"/>
    <w:lvl w:ilvl="0" w:tplc="399A1A1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CE2644"/>
    <w:multiLevelType w:val="hybridMultilevel"/>
    <w:tmpl w:val="5FE8BDD4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0772249C">
      <w:start w:val="1"/>
      <w:numFmt w:val="decimal"/>
      <w:lvlText w:val="%2)"/>
      <w:lvlJc w:val="left"/>
      <w:pPr>
        <w:ind w:left="2498" w:hanging="295"/>
      </w:pPr>
      <w:rPr>
        <w:rFonts w:asciiTheme="minorHAnsi" w:eastAsia="Times New Roman" w:hAnsiTheme="minorHAnsi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70" w15:restartNumberingAfterBreak="0">
    <w:nsid w:val="51207F4B"/>
    <w:multiLevelType w:val="hybridMultilevel"/>
    <w:tmpl w:val="52B09F82"/>
    <w:name w:val="WW8Num172222"/>
    <w:lvl w:ilvl="0" w:tplc="399A1A1A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533A2B36"/>
    <w:multiLevelType w:val="hybridMultilevel"/>
    <w:tmpl w:val="E9EEF510"/>
    <w:lvl w:ilvl="0" w:tplc="F4B8F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DD6DD0"/>
    <w:multiLevelType w:val="hybridMultilevel"/>
    <w:tmpl w:val="2F80ABFC"/>
    <w:lvl w:ilvl="0" w:tplc="8FF29C28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577438AC"/>
    <w:multiLevelType w:val="multilevel"/>
    <w:tmpl w:val="631A336C"/>
    <w:styleLink w:val="Numbering123"/>
    <w:lvl w:ilvl="0">
      <w:start w:val="1"/>
      <w:numFmt w:val="decimal"/>
      <w:lvlText w:val="%1."/>
      <w:lvlJc w:val="left"/>
      <w:pPr>
        <w:ind w:left="499" w:hanging="357"/>
      </w:pPr>
      <w:rPr>
        <w:rFonts w:ascii="Arial" w:hAnsi="Arial"/>
        <w:sz w:val="22"/>
      </w:rPr>
    </w:lvl>
    <w:lvl w:ilvl="1">
      <w:start w:val="1"/>
      <w:numFmt w:val="decimal"/>
      <w:lvlText w:val="%2."/>
      <w:lvlJc w:val="left"/>
      <w:pPr>
        <w:ind w:left="1293" w:hanging="397"/>
      </w:pPr>
    </w:lvl>
    <w:lvl w:ilvl="2">
      <w:start w:val="1"/>
      <w:numFmt w:val="decimal"/>
      <w:lvlText w:val="%3."/>
      <w:lvlJc w:val="left"/>
      <w:pPr>
        <w:ind w:left="1690" w:hanging="397"/>
      </w:pPr>
    </w:lvl>
    <w:lvl w:ilvl="3">
      <w:start w:val="1"/>
      <w:numFmt w:val="decimal"/>
      <w:lvlText w:val="%4."/>
      <w:lvlJc w:val="left"/>
      <w:pPr>
        <w:ind w:left="2087" w:hanging="397"/>
      </w:pPr>
    </w:lvl>
    <w:lvl w:ilvl="4">
      <w:start w:val="1"/>
      <w:numFmt w:val="decimal"/>
      <w:lvlText w:val="%5."/>
      <w:lvlJc w:val="left"/>
      <w:pPr>
        <w:ind w:left="2484" w:hanging="397"/>
      </w:pPr>
    </w:lvl>
    <w:lvl w:ilvl="5">
      <w:start w:val="1"/>
      <w:numFmt w:val="decimal"/>
      <w:lvlText w:val="%6."/>
      <w:lvlJc w:val="left"/>
      <w:pPr>
        <w:ind w:left="2880" w:hanging="397"/>
      </w:pPr>
    </w:lvl>
    <w:lvl w:ilvl="6">
      <w:start w:val="1"/>
      <w:numFmt w:val="decimal"/>
      <w:lvlText w:val="%7."/>
      <w:lvlJc w:val="left"/>
      <w:pPr>
        <w:ind w:left="3277" w:hanging="397"/>
      </w:pPr>
    </w:lvl>
    <w:lvl w:ilvl="7">
      <w:start w:val="1"/>
      <w:numFmt w:val="decimal"/>
      <w:lvlText w:val="%8."/>
      <w:lvlJc w:val="left"/>
      <w:pPr>
        <w:ind w:left="3674" w:hanging="397"/>
      </w:pPr>
    </w:lvl>
    <w:lvl w:ilvl="8">
      <w:start w:val="1"/>
      <w:numFmt w:val="decimal"/>
      <w:lvlText w:val="%9."/>
      <w:lvlJc w:val="left"/>
      <w:pPr>
        <w:ind w:left="4071" w:hanging="397"/>
      </w:pPr>
    </w:lvl>
  </w:abstractNum>
  <w:abstractNum w:abstractNumId="74" w15:restartNumberingAfterBreak="0">
    <w:nsid w:val="5872572A"/>
    <w:multiLevelType w:val="hybridMultilevel"/>
    <w:tmpl w:val="811A2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6715F6"/>
    <w:multiLevelType w:val="hybridMultilevel"/>
    <w:tmpl w:val="6582B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664149"/>
    <w:multiLevelType w:val="hybridMultilevel"/>
    <w:tmpl w:val="90B058A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49043AE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17" w:hanging="180"/>
      </w:pPr>
    </w:lvl>
    <w:lvl w:ilvl="3" w:tplc="80DC11FC">
      <w:start w:val="1"/>
      <w:numFmt w:val="upperLetter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BE10A2B"/>
    <w:multiLevelType w:val="hybridMultilevel"/>
    <w:tmpl w:val="83D8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C14A1C"/>
    <w:multiLevelType w:val="hybridMultilevel"/>
    <w:tmpl w:val="718C6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C61323"/>
    <w:multiLevelType w:val="hybridMultilevel"/>
    <w:tmpl w:val="D10C5F6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538EDBFA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 w15:restartNumberingAfterBreak="0">
    <w:nsid w:val="5F0176A3"/>
    <w:multiLevelType w:val="hybridMultilevel"/>
    <w:tmpl w:val="4D844AA2"/>
    <w:lvl w:ilvl="0" w:tplc="BAFCF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F365BDB"/>
    <w:multiLevelType w:val="hybridMultilevel"/>
    <w:tmpl w:val="38DE2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84037C"/>
    <w:multiLevelType w:val="hybridMultilevel"/>
    <w:tmpl w:val="DC94A3DC"/>
    <w:lvl w:ilvl="0" w:tplc="4BC07822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64CC3547"/>
    <w:multiLevelType w:val="multilevel"/>
    <w:tmpl w:val="24AC6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652B011F"/>
    <w:multiLevelType w:val="hybridMultilevel"/>
    <w:tmpl w:val="DCC4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55712"/>
    <w:multiLevelType w:val="hybridMultilevel"/>
    <w:tmpl w:val="79F63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40674">
      <w:start w:val="1"/>
      <w:numFmt w:val="decimal"/>
      <w:lvlText w:val="%2)"/>
      <w:lvlJc w:val="left"/>
      <w:pPr>
        <w:ind w:left="1524" w:hanging="44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691E39"/>
    <w:multiLevelType w:val="hybridMultilevel"/>
    <w:tmpl w:val="354E640E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965D08"/>
    <w:multiLevelType w:val="hybridMultilevel"/>
    <w:tmpl w:val="00200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04657A"/>
    <w:multiLevelType w:val="hybridMultilevel"/>
    <w:tmpl w:val="926A95DC"/>
    <w:lvl w:ilvl="0" w:tplc="45788386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 w15:restartNumberingAfterBreak="0">
    <w:nsid w:val="6ED241FF"/>
    <w:multiLevelType w:val="hybridMultilevel"/>
    <w:tmpl w:val="1DC8EDAC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12A1743"/>
    <w:multiLevelType w:val="hybridMultilevel"/>
    <w:tmpl w:val="380C72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71313E98"/>
    <w:multiLevelType w:val="hybridMultilevel"/>
    <w:tmpl w:val="3ED4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3936F5"/>
    <w:multiLevelType w:val="hybridMultilevel"/>
    <w:tmpl w:val="15164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E513C5"/>
    <w:multiLevelType w:val="hybridMultilevel"/>
    <w:tmpl w:val="6140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41A5949"/>
    <w:multiLevelType w:val="hybridMultilevel"/>
    <w:tmpl w:val="9670B086"/>
    <w:lvl w:ilvl="0" w:tplc="89EA6F5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7" w15:restartNumberingAfterBreak="0">
    <w:nsid w:val="744973C8"/>
    <w:multiLevelType w:val="hybridMultilevel"/>
    <w:tmpl w:val="382AFD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8" w15:restartNumberingAfterBreak="0">
    <w:nsid w:val="78FE7461"/>
    <w:multiLevelType w:val="hybridMultilevel"/>
    <w:tmpl w:val="D6E21FBC"/>
    <w:lvl w:ilvl="0" w:tplc="7FDCA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7F82F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39B68B0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4C0B5A"/>
    <w:multiLevelType w:val="hybridMultilevel"/>
    <w:tmpl w:val="7AA22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682840"/>
    <w:multiLevelType w:val="hybridMultilevel"/>
    <w:tmpl w:val="BF20C4D4"/>
    <w:lvl w:ilvl="0" w:tplc="7BB40674">
      <w:start w:val="1"/>
      <w:numFmt w:val="decimal"/>
      <w:lvlText w:val="%1)"/>
      <w:lvlJc w:val="left"/>
      <w:pPr>
        <w:ind w:left="152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CC278F"/>
    <w:multiLevelType w:val="hybridMultilevel"/>
    <w:tmpl w:val="2B0CB280"/>
    <w:lvl w:ilvl="0" w:tplc="8D76603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F67EFB"/>
    <w:multiLevelType w:val="hybridMultilevel"/>
    <w:tmpl w:val="8FECD79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BA25300"/>
    <w:multiLevelType w:val="hybridMultilevel"/>
    <w:tmpl w:val="C0368612"/>
    <w:name w:val="WW8Num17222222"/>
    <w:lvl w:ilvl="0" w:tplc="399A1A1A">
      <w:start w:val="1"/>
      <w:numFmt w:val="lowerLetter"/>
      <w:lvlText w:val="%1)"/>
      <w:lvlJc w:val="left"/>
      <w:pPr>
        <w:ind w:left="107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4" w15:restartNumberingAfterBreak="0">
    <w:nsid w:val="7CCA1F4A"/>
    <w:multiLevelType w:val="hybridMultilevel"/>
    <w:tmpl w:val="04B26F70"/>
    <w:name w:val="WW8Num1722222222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5" w15:restartNumberingAfterBreak="0">
    <w:nsid w:val="7D1C630C"/>
    <w:multiLevelType w:val="hybridMultilevel"/>
    <w:tmpl w:val="FAAAD86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06313368">
    <w:abstractNumId w:val="83"/>
  </w:num>
  <w:num w:numId="2" w16cid:durableId="1925871803">
    <w:abstractNumId w:val="98"/>
  </w:num>
  <w:num w:numId="3" w16cid:durableId="1553079064">
    <w:abstractNumId w:val="88"/>
  </w:num>
  <w:num w:numId="4" w16cid:durableId="1159007156">
    <w:abstractNumId w:val="96"/>
  </w:num>
  <w:num w:numId="5" w16cid:durableId="1405032686">
    <w:abstractNumId w:val="18"/>
  </w:num>
  <w:num w:numId="6" w16cid:durableId="1188908212">
    <w:abstractNumId w:val="85"/>
  </w:num>
  <w:num w:numId="7" w16cid:durableId="540017175">
    <w:abstractNumId w:val="22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2003315850">
    <w:abstractNumId w:val="86"/>
  </w:num>
  <w:num w:numId="9" w16cid:durableId="1343967536">
    <w:abstractNumId w:val="49"/>
  </w:num>
  <w:num w:numId="10" w16cid:durableId="43864647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103917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9119859">
    <w:abstractNumId w:val="17"/>
  </w:num>
  <w:num w:numId="13" w16cid:durableId="1439789087">
    <w:abstractNumId w:val="15"/>
  </w:num>
  <w:num w:numId="14" w16cid:durableId="1505321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771040">
    <w:abstractNumId w:val="90"/>
  </w:num>
  <w:num w:numId="16" w16cid:durableId="101372690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647677">
    <w:abstractNumId w:val="6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1192887944">
    <w:abstractNumId w:val="21"/>
  </w:num>
  <w:num w:numId="19" w16cid:durableId="1381783170">
    <w:abstractNumId w:val="76"/>
  </w:num>
  <w:num w:numId="20" w16cid:durableId="52584094">
    <w:abstractNumId w:val="80"/>
  </w:num>
  <w:num w:numId="21" w16cid:durableId="1838643508">
    <w:abstractNumId w:val="29"/>
  </w:num>
  <w:num w:numId="22" w16cid:durableId="2134131985">
    <w:abstractNumId w:val="82"/>
  </w:num>
  <w:num w:numId="23" w16cid:durableId="269705730">
    <w:abstractNumId w:val="52"/>
  </w:num>
  <w:num w:numId="24" w16cid:durableId="1670326168">
    <w:abstractNumId w:val="87"/>
  </w:num>
  <w:num w:numId="25" w16cid:durableId="16049981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63890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913207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0091248">
    <w:abstractNumId w:val="100"/>
  </w:num>
  <w:num w:numId="29" w16cid:durableId="2144273559">
    <w:abstractNumId w:val="24"/>
  </w:num>
  <w:num w:numId="30" w16cid:durableId="2069840247">
    <w:abstractNumId w:val="30"/>
  </w:num>
  <w:num w:numId="31" w16cid:durableId="1497768794">
    <w:abstractNumId w:val="32"/>
  </w:num>
  <w:num w:numId="32" w16cid:durableId="2063090157">
    <w:abstractNumId w:val="101"/>
  </w:num>
  <w:num w:numId="33" w16cid:durableId="706610138">
    <w:abstractNumId w:val="89"/>
  </w:num>
  <w:num w:numId="34" w16cid:durableId="12313069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090172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30155323">
    <w:abstractNumId w:val="95"/>
  </w:num>
  <w:num w:numId="37" w16cid:durableId="111945862">
    <w:abstractNumId w:val="42"/>
  </w:num>
  <w:num w:numId="38" w16cid:durableId="1190529109">
    <w:abstractNumId w:val="91"/>
  </w:num>
  <w:num w:numId="39" w16cid:durableId="898786313">
    <w:abstractNumId w:val="61"/>
  </w:num>
  <w:num w:numId="40" w16cid:durableId="136264036">
    <w:abstractNumId w:val="73"/>
  </w:num>
  <w:num w:numId="41" w16cid:durableId="2003047110">
    <w:abstractNumId w:val="47"/>
  </w:num>
  <w:num w:numId="42" w16cid:durableId="1421218339">
    <w:abstractNumId w:val="94"/>
  </w:num>
  <w:num w:numId="43" w16cid:durableId="2058505524">
    <w:abstractNumId w:val="19"/>
  </w:num>
  <w:num w:numId="44" w16cid:durableId="414863755">
    <w:abstractNumId w:val="23"/>
  </w:num>
  <w:num w:numId="45" w16cid:durableId="1893878618">
    <w:abstractNumId w:val="75"/>
  </w:num>
  <w:num w:numId="46" w16cid:durableId="1862745322">
    <w:abstractNumId w:val="27"/>
  </w:num>
  <w:num w:numId="47" w16cid:durableId="162362612">
    <w:abstractNumId w:val="54"/>
  </w:num>
  <w:num w:numId="48" w16cid:durableId="267082756">
    <w:abstractNumId w:val="45"/>
  </w:num>
  <w:num w:numId="49" w16cid:durableId="842166692">
    <w:abstractNumId w:val="74"/>
  </w:num>
  <w:num w:numId="50" w16cid:durableId="291327375">
    <w:abstractNumId w:val="81"/>
  </w:num>
  <w:num w:numId="51" w16cid:durableId="1022825703">
    <w:abstractNumId w:val="84"/>
  </w:num>
  <w:num w:numId="52" w16cid:durableId="1499735362">
    <w:abstractNumId w:val="16"/>
  </w:num>
  <w:num w:numId="53" w16cid:durableId="426343776">
    <w:abstractNumId w:val="48"/>
  </w:num>
  <w:num w:numId="54" w16cid:durableId="50271468">
    <w:abstractNumId w:val="102"/>
  </w:num>
  <w:num w:numId="55" w16cid:durableId="945385655">
    <w:abstractNumId w:val="65"/>
  </w:num>
  <w:num w:numId="56" w16cid:durableId="711616419">
    <w:abstractNumId w:val="28"/>
  </w:num>
  <w:num w:numId="57" w16cid:durableId="1494447094">
    <w:abstractNumId w:val="25"/>
  </w:num>
  <w:num w:numId="58" w16cid:durableId="156389965">
    <w:abstractNumId w:val="105"/>
  </w:num>
  <w:num w:numId="59" w16cid:durableId="1985576316">
    <w:abstractNumId w:val="63"/>
  </w:num>
  <w:num w:numId="60" w16cid:durableId="1610232885">
    <w:abstractNumId w:val="79"/>
  </w:num>
  <w:num w:numId="61" w16cid:durableId="306014663">
    <w:abstractNumId w:val="62"/>
  </w:num>
  <w:num w:numId="62" w16cid:durableId="1865055831">
    <w:abstractNumId w:val="57"/>
  </w:num>
  <w:num w:numId="63" w16cid:durableId="998733415">
    <w:abstractNumId w:val="56"/>
  </w:num>
  <w:num w:numId="64" w16cid:durableId="284234868">
    <w:abstractNumId w:val="77"/>
  </w:num>
  <w:num w:numId="65" w16cid:durableId="674963512">
    <w:abstractNumId w:val="93"/>
  </w:num>
  <w:num w:numId="66" w16cid:durableId="18614276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3511028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6688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83507692">
    <w:abstractNumId w:val="97"/>
  </w:num>
  <w:num w:numId="70" w16cid:durableId="395011990">
    <w:abstractNumId w:val="38"/>
  </w:num>
  <w:num w:numId="71" w16cid:durableId="283117960">
    <w:abstractNumId w:val="50"/>
  </w:num>
  <w:num w:numId="72" w16cid:durableId="559099923">
    <w:abstractNumId w:val="55"/>
  </w:num>
  <w:num w:numId="73" w16cid:durableId="1610089973">
    <w:abstractNumId w:val="64"/>
  </w:num>
  <w:num w:numId="74" w16cid:durableId="526260428">
    <w:abstractNumId w:val="35"/>
  </w:num>
  <w:num w:numId="75" w16cid:durableId="1910260623">
    <w:abstractNumId w:val="99"/>
  </w:num>
  <w:num w:numId="76" w16cid:durableId="502814612">
    <w:abstractNumId w:val="92"/>
  </w:num>
  <w:num w:numId="77" w16cid:durableId="2103598341">
    <w:abstractNumId w:val="44"/>
  </w:num>
  <w:num w:numId="78" w16cid:durableId="557320020">
    <w:abstractNumId w:val="41"/>
  </w:num>
  <w:num w:numId="79" w16cid:durableId="1143155277">
    <w:abstractNumId w:val="60"/>
  </w:num>
  <w:num w:numId="80" w16cid:durableId="1459059454">
    <w:abstractNumId w:val="66"/>
  </w:num>
  <w:num w:numId="81" w16cid:durableId="403531765">
    <w:abstractNumId w:val="39"/>
  </w:num>
  <w:num w:numId="82" w16cid:durableId="30528317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43770856">
    <w:abstractNumId w:val="43"/>
  </w:num>
  <w:num w:numId="84" w16cid:durableId="236332873">
    <w:abstractNumId w:val="5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4DA"/>
    <w:rsid w:val="00001AF4"/>
    <w:rsid w:val="00004F75"/>
    <w:rsid w:val="0000757C"/>
    <w:rsid w:val="000131CD"/>
    <w:rsid w:val="00015EE5"/>
    <w:rsid w:val="0001786F"/>
    <w:rsid w:val="0002040D"/>
    <w:rsid w:val="00020499"/>
    <w:rsid w:val="000244F9"/>
    <w:rsid w:val="00024EF9"/>
    <w:rsid w:val="0003041C"/>
    <w:rsid w:val="000306E2"/>
    <w:rsid w:val="00032133"/>
    <w:rsid w:val="00034EA8"/>
    <w:rsid w:val="00037907"/>
    <w:rsid w:val="00044546"/>
    <w:rsid w:val="00047331"/>
    <w:rsid w:val="00050A7A"/>
    <w:rsid w:val="0005499F"/>
    <w:rsid w:val="00055AE1"/>
    <w:rsid w:val="000610AF"/>
    <w:rsid w:val="0006591C"/>
    <w:rsid w:val="00077917"/>
    <w:rsid w:val="000849AD"/>
    <w:rsid w:val="0008691B"/>
    <w:rsid w:val="000A0C87"/>
    <w:rsid w:val="000A359B"/>
    <w:rsid w:val="000A3AE9"/>
    <w:rsid w:val="000B4EA7"/>
    <w:rsid w:val="000B5F01"/>
    <w:rsid w:val="000C046B"/>
    <w:rsid w:val="000C6382"/>
    <w:rsid w:val="000C69B7"/>
    <w:rsid w:val="000D4E09"/>
    <w:rsid w:val="000D6AC3"/>
    <w:rsid w:val="000E1D41"/>
    <w:rsid w:val="000E2E13"/>
    <w:rsid w:val="000E303B"/>
    <w:rsid w:val="000E48B0"/>
    <w:rsid w:val="000F33A3"/>
    <w:rsid w:val="00101277"/>
    <w:rsid w:val="001027B1"/>
    <w:rsid w:val="00112AF9"/>
    <w:rsid w:val="00113BCC"/>
    <w:rsid w:val="001156A1"/>
    <w:rsid w:val="001157AA"/>
    <w:rsid w:val="00116C03"/>
    <w:rsid w:val="00124ABC"/>
    <w:rsid w:val="00124FEE"/>
    <w:rsid w:val="00127414"/>
    <w:rsid w:val="00141F83"/>
    <w:rsid w:val="001439BE"/>
    <w:rsid w:val="001509A8"/>
    <w:rsid w:val="00164459"/>
    <w:rsid w:val="00171BCC"/>
    <w:rsid w:val="00175403"/>
    <w:rsid w:val="001825E6"/>
    <w:rsid w:val="00184E79"/>
    <w:rsid w:val="001871D9"/>
    <w:rsid w:val="001900C9"/>
    <w:rsid w:val="0019134C"/>
    <w:rsid w:val="00192ED6"/>
    <w:rsid w:val="001B13FA"/>
    <w:rsid w:val="001B3E18"/>
    <w:rsid w:val="001B4EB7"/>
    <w:rsid w:val="001B6733"/>
    <w:rsid w:val="001C07ED"/>
    <w:rsid w:val="001C70C1"/>
    <w:rsid w:val="001D154E"/>
    <w:rsid w:val="001D6AEA"/>
    <w:rsid w:val="001E3B48"/>
    <w:rsid w:val="001E5848"/>
    <w:rsid w:val="001E5AEB"/>
    <w:rsid w:val="001F0AE2"/>
    <w:rsid w:val="001F6F53"/>
    <w:rsid w:val="002048E6"/>
    <w:rsid w:val="0020530D"/>
    <w:rsid w:val="002268AE"/>
    <w:rsid w:val="00227EF6"/>
    <w:rsid w:val="002303B0"/>
    <w:rsid w:val="002352A8"/>
    <w:rsid w:val="00242EBC"/>
    <w:rsid w:val="00254BB2"/>
    <w:rsid w:val="00261A3F"/>
    <w:rsid w:val="00261EA6"/>
    <w:rsid w:val="00273510"/>
    <w:rsid w:val="00275B7D"/>
    <w:rsid w:val="002803D0"/>
    <w:rsid w:val="00285BB3"/>
    <w:rsid w:val="00292BF7"/>
    <w:rsid w:val="002C4B64"/>
    <w:rsid w:val="002C66B7"/>
    <w:rsid w:val="002D27B9"/>
    <w:rsid w:val="002D5297"/>
    <w:rsid w:val="002E249A"/>
    <w:rsid w:val="002E5042"/>
    <w:rsid w:val="002F2D5B"/>
    <w:rsid w:val="00317233"/>
    <w:rsid w:val="003207E7"/>
    <w:rsid w:val="00321258"/>
    <w:rsid w:val="00321638"/>
    <w:rsid w:val="003240FC"/>
    <w:rsid w:val="00327D14"/>
    <w:rsid w:val="00331DA6"/>
    <w:rsid w:val="00334DEB"/>
    <w:rsid w:val="00336738"/>
    <w:rsid w:val="00352B2E"/>
    <w:rsid w:val="00354686"/>
    <w:rsid w:val="003547D4"/>
    <w:rsid w:val="00354C66"/>
    <w:rsid w:val="003576DA"/>
    <w:rsid w:val="00371206"/>
    <w:rsid w:val="00372139"/>
    <w:rsid w:val="0037345C"/>
    <w:rsid w:val="0037661E"/>
    <w:rsid w:val="00380CB0"/>
    <w:rsid w:val="0038267F"/>
    <w:rsid w:val="00384850"/>
    <w:rsid w:val="0039590A"/>
    <w:rsid w:val="00395C73"/>
    <w:rsid w:val="00395DEA"/>
    <w:rsid w:val="00395FD0"/>
    <w:rsid w:val="003A4FDC"/>
    <w:rsid w:val="003A5AE0"/>
    <w:rsid w:val="003B1C38"/>
    <w:rsid w:val="003B5618"/>
    <w:rsid w:val="003B5E0B"/>
    <w:rsid w:val="003B7522"/>
    <w:rsid w:val="003C60CB"/>
    <w:rsid w:val="003C626E"/>
    <w:rsid w:val="003C6DC7"/>
    <w:rsid w:val="003D29CD"/>
    <w:rsid w:val="003D43DD"/>
    <w:rsid w:val="003D5853"/>
    <w:rsid w:val="003E3AF2"/>
    <w:rsid w:val="003F1E2E"/>
    <w:rsid w:val="003F2D71"/>
    <w:rsid w:val="004035E0"/>
    <w:rsid w:val="00404647"/>
    <w:rsid w:val="0041176D"/>
    <w:rsid w:val="0042009C"/>
    <w:rsid w:val="0042107B"/>
    <w:rsid w:val="004249CD"/>
    <w:rsid w:val="00440EAF"/>
    <w:rsid w:val="00443BF1"/>
    <w:rsid w:val="0044620F"/>
    <w:rsid w:val="0045016F"/>
    <w:rsid w:val="00452EF8"/>
    <w:rsid w:val="00460FA0"/>
    <w:rsid w:val="004659A6"/>
    <w:rsid w:val="00465B4E"/>
    <w:rsid w:val="00480A7F"/>
    <w:rsid w:val="0049063B"/>
    <w:rsid w:val="0049404B"/>
    <w:rsid w:val="004966B7"/>
    <w:rsid w:val="00496ADE"/>
    <w:rsid w:val="004A253C"/>
    <w:rsid w:val="004A476F"/>
    <w:rsid w:val="004A507E"/>
    <w:rsid w:val="004B300C"/>
    <w:rsid w:val="004B6F8F"/>
    <w:rsid w:val="004C3067"/>
    <w:rsid w:val="004D5EA0"/>
    <w:rsid w:val="004D6177"/>
    <w:rsid w:val="004D72A2"/>
    <w:rsid w:val="004E02F2"/>
    <w:rsid w:val="004E108A"/>
    <w:rsid w:val="004E1929"/>
    <w:rsid w:val="004E3CAD"/>
    <w:rsid w:val="004E47CB"/>
    <w:rsid w:val="004E4C48"/>
    <w:rsid w:val="004E60E2"/>
    <w:rsid w:val="004F1CF8"/>
    <w:rsid w:val="00503D91"/>
    <w:rsid w:val="00506D08"/>
    <w:rsid w:val="00507567"/>
    <w:rsid w:val="005170D1"/>
    <w:rsid w:val="00520DE2"/>
    <w:rsid w:val="00521B0B"/>
    <w:rsid w:val="00525BA2"/>
    <w:rsid w:val="00530C73"/>
    <w:rsid w:val="00530F4D"/>
    <w:rsid w:val="00532A54"/>
    <w:rsid w:val="00536AEE"/>
    <w:rsid w:val="00540AA8"/>
    <w:rsid w:val="0054140E"/>
    <w:rsid w:val="00551386"/>
    <w:rsid w:val="0055759F"/>
    <w:rsid w:val="0056504B"/>
    <w:rsid w:val="00571038"/>
    <w:rsid w:val="00576F05"/>
    <w:rsid w:val="005828C7"/>
    <w:rsid w:val="0058566D"/>
    <w:rsid w:val="005875A2"/>
    <w:rsid w:val="005A2E6C"/>
    <w:rsid w:val="005B07A6"/>
    <w:rsid w:val="005C1D9A"/>
    <w:rsid w:val="005C5BD5"/>
    <w:rsid w:val="005E576E"/>
    <w:rsid w:val="005E5B1A"/>
    <w:rsid w:val="005E6B91"/>
    <w:rsid w:val="005F01BE"/>
    <w:rsid w:val="005F4271"/>
    <w:rsid w:val="00600076"/>
    <w:rsid w:val="00606325"/>
    <w:rsid w:val="00606ED8"/>
    <w:rsid w:val="006072B0"/>
    <w:rsid w:val="00611C2C"/>
    <w:rsid w:val="00613B00"/>
    <w:rsid w:val="0061596D"/>
    <w:rsid w:val="00617DC0"/>
    <w:rsid w:val="00621DFD"/>
    <w:rsid w:val="0062546F"/>
    <w:rsid w:val="00640DA4"/>
    <w:rsid w:val="006419B5"/>
    <w:rsid w:val="006473C7"/>
    <w:rsid w:val="00651612"/>
    <w:rsid w:val="00662275"/>
    <w:rsid w:val="00675BB6"/>
    <w:rsid w:val="00683E67"/>
    <w:rsid w:val="00685784"/>
    <w:rsid w:val="00686041"/>
    <w:rsid w:val="0068781B"/>
    <w:rsid w:val="0069424F"/>
    <w:rsid w:val="00695096"/>
    <w:rsid w:val="006956B5"/>
    <w:rsid w:val="006B2453"/>
    <w:rsid w:val="006B6C8F"/>
    <w:rsid w:val="006C3534"/>
    <w:rsid w:val="006C3999"/>
    <w:rsid w:val="006C3DFA"/>
    <w:rsid w:val="006C600D"/>
    <w:rsid w:val="006C7E34"/>
    <w:rsid w:val="006E3678"/>
    <w:rsid w:val="006E7199"/>
    <w:rsid w:val="006F1833"/>
    <w:rsid w:val="006F6BB5"/>
    <w:rsid w:val="006F6EA0"/>
    <w:rsid w:val="006F6F03"/>
    <w:rsid w:val="006F73AF"/>
    <w:rsid w:val="006F7D8F"/>
    <w:rsid w:val="00704576"/>
    <w:rsid w:val="00704BF1"/>
    <w:rsid w:val="00714642"/>
    <w:rsid w:val="00717212"/>
    <w:rsid w:val="0072209C"/>
    <w:rsid w:val="00723A6F"/>
    <w:rsid w:val="00724FC1"/>
    <w:rsid w:val="0073411E"/>
    <w:rsid w:val="00737930"/>
    <w:rsid w:val="00750EAF"/>
    <w:rsid w:val="007558AD"/>
    <w:rsid w:val="007579C3"/>
    <w:rsid w:val="007618A4"/>
    <w:rsid w:val="00762485"/>
    <w:rsid w:val="00771D26"/>
    <w:rsid w:val="0077480F"/>
    <w:rsid w:val="0077713A"/>
    <w:rsid w:val="00777D6D"/>
    <w:rsid w:val="00786DB1"/>
    <w:rsid w:val="007A0E1B"/>
    <w:rsid w:val="007B21D4"/>
    <w:rsid w:val="007B2403"/>
    <w:rsid w:val="007B4890"/>
    <w:rsid w:val="007B684F"/>
    <w:rsid w:val="007D0456"/>
    <w:rsid w:val="007D09CB"/>
    <w:rsid w:val="007D5DB2"/>
    <w:rsid w:val="007E1D17"/>
    <w:rsid w:val="007E53F0"/>
    <w:rsid w:val="007E662D"/>
    <w:rsid w:val="007F56E9"/>
    <w:rsid w:val="0080176B"/>
    <w:rsid w:val="00804532"/>
    <w:rsid w:val="00813400"/>
    <w:rsid w:val="008170E2"/>
    <w:rsid w:val="00817CC0"/>
    <w:rsid w:val="00817FDF"/>
    <w:rsid w:val="00831ED1"/>
    <w:rsid w:val="00835644"/>
    <w:rsid w:val="00837DDB"/>
    <w:rsid w:val="00842B99"/>
    <w:rsid w:val="0084485B"/>
    <w:rsid w:val="00850DDE"/>
    <w:rsid w:val="00851779"/>
    <w:rsid w:val="008610F3"/>
    <w:rsid w:val="0086508D"/>
    <w:rsid w:val="00871C6B"/>
    <w:rsid w:val="0087353C"/>
    <w:rsid w:val="008760A7"/>
    <w:rsid w:val="0088508E"/>
    <w:rsid w:val="008850CF"/>
    <w:rsid w:val="00887111"/>
    <w:rsid w:val="00887F1F"/>
    <w:rsid w:val="00890374"/>
    <w:rsid w:val="008911E5"/>
    <w:rsid w:val="00892281"/>
    <w:rsid w:val="00895917"/>
    <w:rsid w:val="008964DA"/>
    <w:rsid w:val="008A11A5"/>
    <w:rsid w:val="008A1EAE"/>
    <w:rsid w:val="008A31B8"/>
    <w:rsid w:val="008B510D"/>
    <w:rsid w:val="008C2D21"/>
    <w:rsid w:val="008C3784"/>
    <w:rsid w:val="008D4803"/>
    <w:rsid w:val="008E58B3"/>
    <w:rsid w:val="008F2C90"/>
    <w:rsid w:val="008F6931"/>
    <w:rsid w:val="008F69CA"/>
    <w:rsid w:val="00900533"/>
    <w:rsid w:val="00901963"/>
    <w:rsid w:val="00907258"/>
    <w:rsid w:val="009076C3"/>
    <w:rsid w:val="00914B44"/>
    <w:rsid w:val="00923F62"/>
    <w:rsid w:val="00927F47"/>
    <w:rsid w:val="00933805"/>
    <w:rsid w:val="009340CE"/>
    <w:rsid w:val="00934D2E"/>
    <w:rsid w:val="009414F8"/>
    <w:rsid w:val="00941CBA"/>
    <w:rsid w:val="00942A80"/>
    <w:rsid w:val="00944D8C"/>
    <w:rsid w:val="0094702B"/>
    <w:rsid w:val="009520F8"/>
    <w:rsid w:val="00953554"/>
    <w:rsid w:val="00962C13"/>
    <w:rsid w:val="00973641"/>
    <w:rsid w:val="009746A5"/>
    <w:rsid w:val="00977644"/>
    <w:rsid w:val="009803D0"/>
    <w:rsid w:val="009833AE"/>
    <w:rsid w:val="00994A4B"/>
    <w:rsid w:val="0099575E"/>
    <w:rsid w:val="00996EE4"/>
    <w:rsid w:val="009A0A6F"/>
    <w:rsid w:val="009A5577"/>
    <w:rsid w:val="009B5BB9"/>
    <w:rsid w:val="009C5707"/>
    <w:rsid w:val="009C7C37"/>
    <w:rsid w:val="009D0430"/>
    <w:rsid w:val="009D75E3"/>
    <w:rsid w:val="009E0735"/>
    <w:rsid w:val="009E467E"/>
    <w:rsid w:val="009F04F5"/>
    <w:rsid w:val="00A01200"/>
    <w:rsid w:val="00A0535C"/>
    <w:rsid w:val="00A053B6"/>
    <w:rsid w:val="00A160A3"/>
    <w:rsid w:val="00A31B35"/>
    <w:rsid w:val="00A35503"/>
    <w:rsid w:val="00A3589B"/>
    <w:rsid w:val="00A4236A"/>
    <w:rsid w:val="00A434EE"/>
    <w:rsid w:val="00A4628A"/>
    <w:rsid w:val="00A5076F"/>
    <w:rsid w:val="00A5227D"/>
    <w:rsid w:val="00A524C1"/>
    <w:rsid w:val="00A54763"/>
    <w:rsid w:val="00A57D9F"/>
    <w:rsid w:val="00A62FAD"/>
    <w:rsid w:val="00A6430D"/>
    <w:rsid w:val="00A650CC"/>
    <w:rsid w:val="00A67D8F"/>
    <w:rsid w:val="00A7046F"/>
    <w:rsid w:val="00A7094D"/>
    <w:rsid w:val="00A825B3"/>
    <w:rsid w:val="00A90271"/>
    <w:rsid w:val="00AA15B3"/>
    <w:rsid w:val="00AA4273"/>
    <w:rsid w:val="00AA6BE4"/>
    <w:rsid w:val="00AB7A32"/>
    <w:rsid w:val="00AC20C1"/>
    <w:rsid w:val="00AC2E0E"/>
    <w:rsid w:val="00AC3B10"/>
    <w:rsid w:val="00AD0851"/>
    <w:rsid w:val="00AD2462"/>
    <w:rsid w:val="00AE2DDC"/>
    <w:rsid w:val="00AE41E7"/>
    <w:rsid w:val="00AE7B94"/>
    <w:rsid w:val="00AF029A"/>
    <w:rsid w:val="00AF0DD3"/>
    <w:rsid w:val="00AF28D8"/>
    <w:rsid w:val="00AF7762"/>
    <w:rsid w:val="00B003D5"/>
    <w:rsid w:val="00B023DA"/>
    <w:rsid w:val="00B0249C"/>
    <w:rsid w:val="00B15FCE"/>
    <w:rsid w:val="00B31905"/>
    <w:rsid w:val="00B41333"/>
    <w:rsid w:val="00B4215A"/>
    <w:rsid w:val="00B56DD6"/>
    <w:rsid w:val="00B61297"/>
    <w:rsid w:val="00B66BDF"/>
    <w:rsid w:val="00B72774"/>
    <w:rsid w:val="00B72AB7"/>
    <w:rsid w:val="00B768A6"/>
    <w:rsid w:val="00B801CE"/>
    <w:rsid w:val="00B84428"/>
    <w:rsid w:val="00B91DCE"/>
    <w:rsid w:val="00B96395"/>
    <w:rsid w:val="00BA03A2"/>
    <w:rsid w:val="00BA6FDF"/>
    <w:rsid w:val="00BB045A"/>
    <w:rsid w:val="00BB12F2"/>
    <w:rsid w:val="00BB15A4"/>
    <w:rsid w:val="00BB532D"/>
    <w:rsid w:val="00BC0FC1"/>
    <w:rsid w:val="00BC6ACD"/>
    <w:rsid w:val="00BD06F8"/>
    <w:rsid w:val="00BD30F4"/>
    <w:rsid w:val="00BD4CBB"/>
    <w:rsid w:val="00BD7F45"/>
    <w:rsid w:val="00BE19A7"/>
    <w:rsid w:val="00BE19BB"/>
    <w:rsid w:val="00BE77EA"/>
    <w:rsid w:val="00C00C50"/>
    <w:rsid w:val="00C04E99"/>
    <w:rsid w:val="00C05791"/>
    <w:rsid w:val="00C10BC6"/>
    <w:rsid w:val="00C13285"/>
    <w:rsid w:val="00C149B7"/>
    <w:rsid w:val="00C14F17"/>
    <w:rsid w:val="00C15FC1"/>
    <w:rsid w:val="00C220A4"/>
    <w:rsid w:val="00C3242B"/>
    <w:rsid w:val="00C50DB6"/>
    <w:rsid w:val="00C6525F"/>
    <w:rsid w:val="00C75CBA"/>
    <w:rsid w:val="00C82C30"/>
    <w:rsid w:val="00C83F69"/>
    <w:rsid w:val="00C87540"/>
    <w:rsid w:val="00C914CA"/>
    <w:rsid w:val="00C94626"/>
    <w:rsid w:val="00CA68E3"/>
    <w:rsid w:val="00CB4B17"/>
    <w:rsid w:val="00CB7398"/>
    <w:rsid w:val="00CC0386"/>
    <w:rsid w:val="00CC7A6E"/>
    <w:rsid w:val="00CD1C12"/>
    <w:rsid w:val="00CD7AD2"/>
    <w:rsid w:val="00CE7029"/>
    <w:rsid w:val="00CF23B9"/>
    <w:rsid w:val="00CF489B"/>
    <w:rsid w:val="00CF4984"/>
    <w:rsid w:val="00D03FE1"/>
    <w:rsid w:val="00D04104"/>
    <w:rsid w:val="00D245E1"/>
    <w:rsid w:val="00D31352"/>
    <w:rsid w:val="00D35E54"/>
    <w:rsid w:val="00D35FC8"/>
    <w:rsid w:val="00D37D6B"/>
    <w:rsid w:val="00D51674"/>
    <w:rsid w:val="00D53227"/>
    <w:rsid w:val="00D70842"/>
    <w:rsid w:val="00D76938"/>
    <w:rsid w:val="00D80592"/>
    <w:rsid w:val="00D80DCD"/>
    <w:rsid w:val="00D86D51"/>
    <w:rsid w:val="00D9207E"/>
    <w:rsid w:val="00D92D03"/>
    <w:rsid w:val="00D9666E"/>
    <w:rsid w:val="00D97BE5"/>
    <w:rsid w:val="00DA0F0F"/>
    <w:rsid w:val="00DA179B"/>
    <w:rsid w:val="00DA29EA"/>
    <w:rsid w:val="00DB0B0C"/>
    <w:rsid w:val="00DB3D4F"/>
    <w:rsid w:val="00DB4030"/>
    <w:rsid w:val="00DB6C3E"/>
    <w:rsid w:val="00DC2882"/>
    <w:rsid w:val="00DC4506"/>
    <w:rsid w:val="00DC6F06"/>
    <w:rsid w:val="00DD0812"/>
    <w:rsid w:val="00DD4084"/>
    <w:rsid w:val="00DD4DDA"/>
    <w:rsid w:val="00DE044E"/>
    <w:rsid w:val="00DE7CCC"/>
    <w:rsid w:val="00DF115E"/>
    <w:rsid w:val="00DF35B4"/>
    <w:rsid w:val="00E14476"/>
    <w:rsid w:val="00E20A06"/>
    <w:rsid w:val="00E2547C"/>
    <w:rsid w:val="00E33396"/>
    <w:rsid w:val="00E33844"/>
    <w:rsid w:val="00E33E28"/>
    <w:rsid w:val="00E4258A"/>
    <w:rsid w:val="00E54F4A"/>
    <w:rsid w:val="00E551B7"/>
    <w:rsid w:val="00E55E68"/>
    <w:rsid w:val="00E55F22"/>
    <w:rsid w:val="00E5729D"/>
    <w:rsid w:val="00E611F3"/>
    <w:rsid w:val="00E61A3E"/>
    <w:rsid w:val="00E65197"/>
    <w:rsid w:val="00E656FF"/>
    <w:rsid w:val="00E67055"/>
    <w:rsid w:val="00E67E3D"/>
    <w:rsid w:val="00E728B2"/>
    <w:rsid w:val="00E7489B"/>
    <w:rsid w:val="00E76F7C"/>
    <w:rsid w:val="00E774F0"/>
    <w:rsid w:val="00E802B1"/>
    <w:rsid w:val="00E8081D"/>
    <w:rsid w:val="00E80EDC"/>
    <w:rsid w:val="00E81807"/>
    <w:rsid w:val="00E94E6E"/>
    <w:rsid w:val="00E9521F"/>
    <w:rsid w:val="00EA0017"/>
    <w:rsid w:val="00EA00E5"/>
    <w:rsid w:val="00EA1C07"/>
    <w:rsid w:val="00EB1687"/>
    <w:rsid w:val="00EB3EEA"/>
    <w:rsid w:val="00EB62F3"/>
    <w:rsid w:val="00EC6919"/>
    <w:rsid w:val="00ED456C"/>
    <w:rsid w:val="00EE465E"/>
    <w:rsid w:val="00EE497F"/>
    <w:rsid w:val="00EE63E5"/>
    <w:rsid w:val="00EE6765"/>
    <w:rsid w:val="00F11748"/>
    <w:rsid w:val="00F13815"/>
    <w:rsid w:val="00F1411A"/>
    <w:rsid w:val="00F15BC2"/>
    <w:rsid w:val="00F17982"/>
    <w:rsid w:val="00F35422"/>
    <w:rsid w:val="00F35711"/>
    <w:rsid w:val="00F40E0E"/>
    <w:rsid w:val="00F440C1"/>
    <w:rsid w:val="00F517DD"/>
    <w:rsid w:val="00F63AEC"/>
    <w:rsid w:val="00F64063"/>
    <w:rsid w:val="00F70013"/>
    <w:rsid w:val="00F815EF"/>
    <w:rsid w:val="00F87A5A"/>
    <w:rsid w:val="00FA0731"/>
    <w:rsid w:val="00FA4419"/>
    <w:rsid w:val="00FB1051"/>
    <w:rsid w:val="00FB34E4"/>
    <w:rsid w:val="00FC35D5"/>
    <w:rsid w:val="00FC6F17"/>
    <w:rsid w:val="00FC79EE"/>
    <w:rsid w:val="00FD0B44"/>
    <w:rsid w:val="00FD66E4"/>
    <w:rsid w:val="00FE0BDA"/>
    <w:rsid w:val="00FF1061"/>
    <w:rsid w:val="00FF1D18"/>
    <w:rsid w:val="00FF4554"/>
    <w:rsid w:val="00FF4B5D"/>
    <w:rsid w:val="00FF572E"/>
    <w:rsid w:val="00FF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DD08D"/>
  <w15:docId w15:val="{B562164F-2498-4790-BE40-92B9E39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EA"/>
  </w:style>
  <w:style w:type="paragraph" w:styleId="Nagwek1">
    <w:name w:val="heading 1"/>
    <w:basedOn w:val="Normalny"/>
    <w:next w:val="Normalny"/>
    <w:link w:val="Nagwek1Znak"/>
    <w:uiPriority w:val="9"/>
    <w:qFormat/>
    <w:rsid w:val="00896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964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7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D37D6B"/>
    <w:pPr>
      <w:widowControl w:val="0"/>
      <w:suppressAutoHyphens/>
      <w:spacing w:before="240" w:after="40" w:line="240" w:lineRule="auto"/>
      <w:ind w:left="1800" w:hanging="1440"/>
      <w:jc w:val="both"/>
      <w:outlineLvl w:val="7"/>
    </w:pPr>
    <w:rPr>
      <w:rFonts w:ascii="Arial" w:eastAsia="Lucida Sans Unicode" w:hAnsi="Arial" w:cs="Arial"/>
      <w:i/>
      <w:i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C05791"/>
  </w:style>
  <w:style w:type="paragraph" w:styleId="Stopka">
    <w:name w:val="footer"/>
    <w:basedOn w:val="Normalny"/>
    <w:link w:val="Stopka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791"/>
  </w:style>
  <w:style w:type="paragraph" w:styleId="Akapitzlist">
    <w:name w:val="List Paragraph"/>
    <w:aliases w:val="CW_Lista,L1,Numerowanie,2 heading,A_wyliczenie,K-P_odwolanie,Akapit z listą5,maz_wyliczenie,opis dzialania,Podsis rysunku,normalny tekst,Wypunktowanie,BulletC,Wyliczanie,Obiekt,Akapit z listą31,Bullets,Kolorowa lista — akcent 11,Bullet1"/>
    <w:basedOn w:val="Normalny"/>
    <w:link w:val="AkapitzlistZnak"/>
    <w:qFormat/>
    <w:rsid w:val="00C0579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F7D8F"/>
    <w:pPr>
      <w:spacing w:after="0" w:line="240" w:lineRule="auto"/>
      <w:ind w:left="540" w:hanging="36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7D8F"/>
    <w:rPr>
      <w:rFonts w:ascii="Tahoma" w:eastAsia="Times New Roman" w:hAnsi="Tahoma" w:cs="Tahoma"/>
      <w:bCs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odsis rysunku Znak,normalny tekst Znak,Wypunktowanie Znak,BulletC Znak"/>
    <w:link w:val="Akapitzlist"/>
    <w:qFormat/>
    <w:locked/>
    <w:rsid w:val="003C60CB"/>
  </w:style>
  <w:style w:type="character" w:customStyle="1" w:styleId="pktZnak">
    <w:name w:val="pkt Znak"/>
    <w:link w:val="pkt"/>
    <w:locked/>
    <w:rsid w:val="009A0A6F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A0A6F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9C3"/>
    <w:rPr>
      <w:rFonts w:ascii="Times New Roman" w:hAnsi="Times New Roman" w:cs="Times New Roman" w:hint="default"/>
      <w:sz w:val="20"/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460FA0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60FA0"/>
    <w:pPr>
      <w:spacing w:after="0" w:line="240" w:lineRule="auto"/>
    </w:pPr>
    <w:rPr>
      <w:rFonts w:ascii="Tahoma" w:hAnsi="Tahoma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60FA0"/>
    <w:rPr>
      <w:sz w:val="20"/>
      <w:szCs w:val="20"/>
    </w:rPr>
  </w:style>
  <w:style w:type="character" w:customStyle="1" w:styleId="Teksttreci4">
    <w:name w:val="Tekst treści (4)_"/>
    <w:link w:val="Teksttreci40"/>
    <w:locked/>
    <w:rsid w:val="00460FA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60FA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styleId="Hipercze">
    <w:name w:val="Hyperlink"/>
    <w:uiPriority w:val="99"/>
    <w:unhideWhenUsed/>
    <w:rsid w:val="00B91DC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09C"/>
    <w:pPr>
      <w:numPr>
        <w:numId w:val="8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49B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39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B73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B7398"/>
    <w:rPr>
      <w:b/>
      <w:bCs/>
      <w:sz w:val="20"/>
      <w:szCs w:val="20"/>
    </w:rPr>
  </w:style>
  <w:style w:type="numbering" w:customStyle="1" w:styleId="Styl13">
    <w:name w:val="Styl13"/>
    <w:rsid w:val="004E60E2"/>
    <w:pPr>
      <w:numPr>
        <w:numId w:val="13"/>
      </w:numPr>
    </w:pPr>
  </w:style>
  <w:style w:type="numbering" w:customStyle="1" w:styleId="1111111">
    <w:name w:val="1 / 1.1 / 1.1.11"/>
    <w:rsid w:val="007B21D4"/>
    <w:pPr>
      <w:numPr>
        <w:numId w:val="15"/>
      </w:numPr>
    </w:pPr>
  </w:style>
  <w:style w:type="paragraph" w:customStyle="1" w:styleId="Akapitzlist1">
    <w:name w:val="Akapit z listą1"/>
    <w:basedOn w:val="Normalny"/>
    <w:link w:val="ListParagraphChar"/>
    <w:qFormat/>
    <w:rsid w:val="00C13285"/>
    <w:pPr>
      <w:suppressAutoHyphens/>
      <w:spacing w:after="5" w:line="240" w:lineRule="auto"/>
      <w:ind w:left="720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1C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1C2C"/>
  </w:style>
  <w:style w:type="paragraph" w:styleId="Nagwekspisutreci">
    <w:name w:val="TOC Heading"/>
    <w:basedOn w:val="Nagwek1"/>
    <w:next w:val="Normalny"/>
    <w:uiPriority w:val="39"/>
    <w:unhideWhenUsed/>
    <w:qFormat/>
    <w:rsid w:val="0060632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0632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6325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7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07E7"/>
    <w:rPr>
      <w:b/>
      <w:bCs/>
    </w:rPr>
  </w:style>
  <w:style w:type="paragraph" w:customStyle="1" w:styleId="Standard">
    <w:name w:val="Standard"/>
    <w:qFormat/>
    <w:rsid w:val="00C50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03D0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xtbody">
    <w:name w:val="Text body"/>
    <w:basedOn w:val="Standard"/>
    <w:rsid w:val="001F0AE2"/>
    <w:pPr>
      <w:widowControl/>
      <w:autoSpaceDN/>
      <w:spacing w:line="360" w:lineRule="auto"/>
      <w:jc w:val="both"/>
      <w:textAlignment w:val="auto"/>
    </w:pPr>
    <w:rPr>
      <w:rFonts w:eastAsia="Times New Roman" w:cs="Times New Roman"/>
      <w:kern w:val="2"/>
      <w:szCs w:val="20"/>
      <w:lang w:bidi="ar-SA"/>
    </w:rPr>
  </w:style>
  <w:style w:type="paragraph" w:styleId="Tekstpodstawowy">
    <w:name w:val="Body Text"/>
    <w:basedOn w:val="Normalny"/>
    <w:link w:val="TekstpodstawowyZnak"/>
    <w:unhideWhenUsed/>
    <w:rsid w:val="00994A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4A4B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94A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94A4B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934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34D2E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FF65C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Arial" w:eastAsia="Lucida Sans Unicode" w:hAnsi="Arial" w:cs="Tahoma"/>
      <w:color w:val="000000"/>
      <w:sz w:val="28"/>
      <w:szCs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0076"/>
    <w:rPr>
      <w:color w:val="605E5C"/>
      <w:shd w:val="clear" w:color="auto" w:fill="E1DFDD"/>
    </w:rPr>
  </w:style>
  <w:style w:type="character" w:customStyle="1" w:styleId="WW8Num1z0">
    <w:name w:val="WW8Num1z0"/>
    <w:rsid w:val="0056504B"/>
    <w:rPr>
      <w:rFonts w:ascii="Arial" w:hAnsi="Arial" w:cs="Arial"/>
      <w:sz w:val="22"/>
    </w:rPr>
  </w:style>
  <w:style w:type="character" w:customStyle="1" w:styleId="WW8Num1z1">
    <w:name w:val="WW8Num1z1"/>
    <w:rsid w:val="0056504B"/>
  </w:style>
  <w:style w:type="character" w:customStyle="1" w:styleId="WW8Num1z2">
    <w:name w:val="WW8Num1z2"/>
    <w:rsid w:val="0056504B"/>
  </w:style>
  <w:style w:type="character" w:customStyle="1" w:styleId="WW8Num1z3">
    <w:name w:val="WW8Num1z3"/>
    <w:rsid w:val="0056504B"/>
  </w:style>
  <w:style w:type="character" w:customStyle="1" w:styleId="WW8Num1z4">
    <w:name w:val="WW8Num1z4"/>
    <w:rsid w:val="0056504B"/>
  </w:style>
  <w:style w:type="character" w:customStyle="1" w:styleId="WW8Num1z5">
    <w:name w:val="WW8Num1z5"/>
    <w:rsid w:val="0056504B"/>
  </w:style>
  <w:style w:type="character" w:customStyle="1" w:styleId="WW8Num1z6">
    <w:name w:val="WW8Num1z6"/>
    <w:rsid w:val="0056504B"/>
  </w:style>
  <w:style w:type="character" w:customStyle="1" w:styleId="WW8Num1z7">
    <w:name w:val="WW8Num1z7"/>
    <w:rsid w:val="0056504B"/>
  </w:style>
  <w:style w:type="character" w:customStyle="1" w:styleId="WW8Num1z8">
    <w:name w:val="WW8Num1z8"/>
    <w:rsid w:val="0056504B"/>
  </w:style>
  <w:style w:type="character" w:customStyle="1" w:styleId="WW8Num2z0">
    <w:name w:val="WW8Num2z0"/>
    <w:rsid w:val="0056504B"/>
    <w:rPr>
      <w:rFonts w:ascii="Arial" w:hAnsi="Arial" w:cs="Arial"/>
      <w:sz w:val="22"/>
    </w:rPr>
  </w:style>
  <w:style w:type="character" w:customStyle="1" w:styleId="WW8Num2z1">
    <w:name w:val="WW8Num2z1"/>
    <w:rsid w:val="0056504B"/>
  </w:style>
  <w:style w:type="character" w:customStyle="1" w:styleId="WW8Num2z2">
    <w:name w:val="WW8Num2z2"/>
    <w:rsid w:val="0056504B"/>
  </w:style>
  <w:style w:type="character" w:customStyle="1" w:styleId="WW8Num2z3">
    <w:name w:val="WW8Num2z3"/>
    <w:rsid w:val="0056504B"/>
  </w:style>
  <w:style w:type="character" w:customStyle="1" w:styleId="WW8Num2z4">
    <w:name w:val="WW8Num2z4"/>
    <w:rsid w:val="0056504B"/>
  </w:style>
  <w:style w:type="character" w:customStyle="1" w:styleId="WW8Num2z5">
    <w:name w:val="WW8Num2z5"/>
    <w:rsid w:val="0056504B"/>
  </w:style>
  <w:style w:type="character" w:customStyle="1" w:styleId="WW8Num2z6">
    <w:name w:val="WW8Num2z6"/>
    <w:rsid w:val="0056504B"/>
  </w:style>
  <w:style w:type="character" w:customStyle="1" w:styleId="WW8Num2z7">
    <w:name w:val="WW8Num2z7"/>
    <w:rsid w:val="0056504B"/>
  </w:style>
  <w:style w:type="character" w:customStyle="1" w:styleId="WW8Num2z8">
    <w:name w:val="WW8Num2z8"/>
    <w:rsid w:val="0056504B"/>
  </w:style>
  <w:style w:type="character" w:customStyle="1" w:styleId="WW8Num3z0">
    <w:name w:val="WW8Num3z0"/>
    <w:rsid w:val="0056504B"/>
  </w:style>
  <w:style w:type="character" w:customStyle="1" w:styleId="WW8Num3z1">
    <w:name w:val="WW8Num3z1"/>
    <w:rsid w:val="0056504B"/>
  </w:style>
  <w:style w:type="character" w:customStyle="1" w:styleId="WW8Num3z2">
    <w:name w:val="WW8Num3z2"/>
    <w:rsid w:val="0056504B"/>
  </w:style>
  <w:style w:type="character" w:customStyle="1" w:styleId="WW8Num3z3">
    <w:name w:val="WW8Num3z3"/>
    <w:rsid w:val="0056504B"/>
  </w:style>
  <w:style w:type="character" w:customStyle="1" w:styleId="WW8Num3z4">
    <w:name w:val="WW8Num3z4"/>
    <w:rsid w:val="0056504B"/>
  </w:style>
  <w:style w:type="character" w:customStyle="1" w:styleId="WW8Num3z5">
    <w:name w:val="WW8Num3z5"/>
    <w:rsid w:val="0056504B"/>
  </w:style>
  <w:style w:type="character" w:customStyle="1" w:styleId="WW8Num3z6">
    <w:name w:val="WW8Num3z6"/>
    <w:rsid w:val="0056504B"/>
  </w:style>
  <w:style w:type="character" w:customStyle="1" w:styleId="WW8Num3z7">
    <w:name w:val="WW8Num3z7"/>
    <w:rsid w:val="0056504B"/>
  </w:style>
  <w:style w:type="character" w:customStyle="1" w:styleId="WW8Num3z8">
    <w:name w:val="WW8Num3z8"/>
    <w:rsid w:val="0056504B"/>
  </w:style>
  <w:style w:type="character" w:customStyle="1" w:styleId="WW8Num4z0">
    <w:name w:val="WW8Num4z0"/>
    <w:rsid w:val="0056504B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56504B"/>
  </w:style>
  <w:style w:type="character" w:customStyle="1" w:styleId="WW8Num4z2">
    <w:name w:val="WW8Num4z2"/>
    <w:rsid w:val="0056504B"/>
  </w:style>
  <w:style w:type="character" w:customStyle="1" w:styleId="WW8Num4z3">
    <w:name w:val="WW8Num4z3"/>
    <w:rsid w:val="0056504B"/>
  </w:style>
  <w:style w:type="character" w:customStyle="1" w:styleId="WW8Num4z4">
    <w:name w:val="WW8Num4z4"/>
    <w:rsid w:val="0056504B"/>
  </w:style>
  <w:style w:type="character" w:customStyle="1" w:styleId="WW8Num4z5">
    <w:name w:val="WW8Num4z5"/>
    <w:rsid w:val="0056504B"/>
  </w:style>
  <w:style w:type="character" w:customStyle="1" w:styleId="WW8Num4z6">
    <w:name w:val="WW8Num4z6"/>
    <w:rsid w:val="0056504B"/>
  </w:style>
  <w:style w:type="character" w:customStyle="1" w:styleId="WW8Num4z7">
    <w:name w:val="WW8Num4z7"/>
    <w:rsid w:val="0056504B"/>
  </w:style>
  <w:style w:type="character" w:customStyle="1" w:styleId="WW8Num4z8">
    <w:name w:val="WW8Num4z8"/>
    <w:rsid w:val="0056504B"/>
  </w:style>
  <w:style w:type="character" w:customStyle="1" w:styleId="WW8Num5z0">
    <w:name w:val="WW8Num5z0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WW8Num5z1">
    <w:name w:val="WW8Num5z1"/>
    <w:rsid w:val="0056504B"/>
  </w:style>
  <w:style w:type="character" w:customStyle="1" w:styleId="WW8Num5z2">
    <w:name w:val="WW8Num5z2"/>
    <w:rsid w:val="0056504B"/>
  </w:style>
  <w:style w:type="character" w:customStyle="1" w:styleId="WW8Num5z3">
    <w:name w:val="WW8Num5z3"/>
    <w:rsid w:val="0056504B"/>
  </w:style>
  <w:style w:type="character" w:customStyle="1" w:styleId="WW8Num5z4">
    <w:name w:val="WW8Num5z4"/>
    <w:rsid w:val="0056504B"/>
  </w:style>
  <w:style w:type="character" w:customStyle="1" w:styleId="WW8Num5z5">
    <w:name w:val="WW8Num5z5"/>
    <w:rsid w:val="0056504B"/>
  </w:style>
  <w:style w:type="character" w:customStyle="1" w:styleId="WW8Num5z6">
    <w:name w:val="WW8Num5z6"/>
    <w:rsid w:val="0056504B"/>
  </w:style>
  <w:style w:type="character" w:customStyle="1" w:styleId="WW8Num5z7">
    <w:name w:val="WW8Num5z7"/>
    <w:rsid w:val="0056504B"/>
  </w:style>
  <w:style w:type="character" w:customStyle="1" w:styleId="WW8Num5z8">
    <w:name w:val="WW8Num5z8"/>
    <w:rsid w:val="0056504B"/>
  </w:style>
  <w:style w:type="character" w:customStyle="1" w:styleId="WW8Num6z0">
    <w:name w:val="WW8Num6z0"/>
    <w:rsid w:val="0056504B"/>
    <w:rPr>
      <w:rFonts w:ascii="Arial" w:hAnsi="Arial" w:cs="Arial"/>
      <w:sz w:val="22"/>
    </w:rPr>
  </w:style>
  <w:style w:type="character" w:customStyle="1" w:styleId="WW8Num6z1">
    <w:name w:val="WW8Num6z1"/>
    <w:rsid w:val="0056504B"/>
  </w:style>
  <w:style w:type="character" w:customStyle="1" w:styleId="WW8Num6z2">
    <w:name w:val="WW8Num6z2"/>
    <w:rsid w:val="0056504B"/>
  </w:style>
  <w:style w:type="character" w:customStyle="1" w:styleId="WW8Num6z3">
    <w:name w:val="WW8Num6z3"/>
    <w:rsid w:val="0056504B"/>
  </w:style>
  <w:style w:type="character" w:customStyle="1" w:styleId="WW8Num6z4">
    <w:name w:val="WW8Num6z4"/>
    <w:rsid w:val="0056504B"/>
  </w:style>
  <w:style w:type="character" w:customStyle="1" w:styleId="WW8Num6z5">
    <w:name w:val="WW8Num6z5"/>
    <w:rsid w:val="0056504B"/>
  </w:style>
  <w:style w:type="character" w:customStyle="1" w:styleId="WW8Num6z6">
    <w:name w:val="WW8Num6z6"/>
    <w:rsid w:val="0056504B"/>
  </w:style>
  <w:style w:type="character" w:customStyle="1" w:styleId="WW8Num6z7">
    <w:name w:val="WW8Num6z7"/>
    <w:rsid w:val="0056504B"/>
  </w:style>
  <w:style w:type="character" w:customStyle="1" w:styleId="WW8Num6z8">
    <w:name w:val="WW8Num6z8"/>
    <w:rsid w:val="0056504B"/>
  </w:style>
  <w:style w:type="character" w:customStyle="1" w:styleId="WW8Num7z0">
    <w:name w:val="WW8Num7z0"/>
    <w:rsid w:val="0056504B"/>
    <w:rPr>
      <w:rFonts w:ascii="Arial" w:hAnsi="Arial" w:cs="Arial"/>
      <w:sz w:val="22"/>
    </w:rPr>
  </w:style>
  <w:style w:type="character" w:customStyle="1" w:styleId="WW8Num7z1">
    <w:name w:val="WW8Num7z1"/>
    <w:rsid w:val="0056504B"/>
  </w:style>
  <w:style w:type="character" w:customStyle="1" w:styleId="WW8Num7z2">
    <w:name w:val="WW8Num7z2"/>
    <w:rsid w:val="0056504B"/>
  </w:style>
  <w:style w:type="character" w:customStyle="1" w:styleId="WW8Num7z3">
    <w:name w:val="WW8Num7z3"/>
    <w:rsid w:val="0056504B"/>
  </w:style>
  <w:style w:type="character" w:customStyle="1" w:styleId="WW8Num7z4">
    <w:name w:val="WW8Num7z4"/>
    <w:rsid w:val="0056504B"/>
  </w:style>
  <w:style w:type="character" w:customStyle="1" w:styleId="WW8Num7z5">
    <w:name w:val="WW8Num7z5"/>
    <w:rsid w:val="0056504B"/>
  </w:style>
  <w:style w:type="character" w:customStyle="1" w:styleId="WW8Num7z6">
    <w:name w:val="WW8Num7z6"/>
    <w:rsid w:val="0056504B"/>
  </w:style>
  <w:style w:type="character" w:customStyle="1" w:styleId="WW8Num7z7">
    <w:name w:val="WW8Num7z7"/>
    <w:rsid w:val="0056504B"/>
  </w:style>
  <w:style w:type="character" w:customStyle="1" w:styleId="WW8Num7z8">
    <w:name w:val="WW8Num7z8"/>
    <w:rsid w:val="0056504B"/>
  </w:style>
  <w:style w:type="character" w:customStyle="1" w:styleId="WW8Num8z0">
    <w:name w:val="WW8Num8z0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kern w:val="2"/>
      <w:position w:val="0"/>
      <w:sz w:val="22"/>
      <w:szCs w:val="22"/>
      <w:u w:val="none"/>
      <w:vertAlign w:val="baseline"/>
    </w:rPr>
  </w:style>
  <w:style w:type="character" w:customStyle="1" w:styleId="WW8Num8z1">
    <w:name w:val="WW8Num8z1"/>
    <w:rsid w:val="0056504B"/>
  </w:style>
  <w:style w:type="character" w:customStyle="1" w:styleId="WW8Num8z2">
    <w:name w:val="WW8Num8z2"/>
    <w:rsid w:val="0056504B"/>
  </w:style>
  <w:style w:type="character" w:customStyle="1" w:styleId="WW8Num8z3">
    <w:name w:val="WW8Num8z3"/>
    <w:rsid w:val="0056504B"/>
  </w:style>
  <w:style w:type="character" w:customStyle="1" w:styleId="WW8Num8z4">
    <w:name w:val="WW8Num8z4"/>
    <w:rsid w:val="0056504B"/>
  </w:style>
  <w:style w:type="character" w:customStyle="1" w:styleId="WW8Num8z5">
    <w:name w:val="WW8Num8z5"/>
    <w:rsid w:val="0056504B"/>
  </w:style>
  <w:style w:type="character" w:customStyle="1" w:styleId="WW8Num8z6">
    <w:name w:val="WW8Num8z6"/>
    <w:rsid w:val="0056504B"/>
  </w:style>
  <w:style w:type="character" w:customStyle="1" w:styleId="WW8Num8z7">
    <w:name w:val="WW8Num8z7"/>
    <w:rsid w:val="0056504B"/>
  </w:style>
  <w:style w:type="character" w:customStyle="1" w:styleId="WW8Num8z8">
    <w:name w:val="WW8Num8z8"/>
    <w:rsid w:val="0056504B"/>
  </w:style>
  <w:style w:type="character" w:customStyle="1" w:styleId="WW8Num9z0">
    <w:name w:val="WW8Num9z0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WW8Num9z1">
    <w:name w:val="WW8Num9z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9z2">
    <w:name w:val="WW8Num9z2"/>
    <w:rsid w:val="0056504B"/>
    <w:rPr>
      <w:rFonts w:ascii="Tahoma" w:hAnsi="Tahoma"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WW8Num10z0">
    <w:name w:val="WW8Num10z0"/>
    <w:rsid w:val="0056504B"/>
    <w:rPr>
      <w:rFonts w:ascii="Symbol" w:hAnsi="Symbol" w:cs="Symbol"/>
      <w:color w:val="auto"/>
      <w:sz w:val="22"/>
      <w:lang w:eastAsia="ar-SA"/>
    </w:rPr>
  </w:style>
  <w:style w:type="character" w:customStyle="1" w:styleId="WW8Num10z1">
    <w:name w:val="WW8Num10z1"/>
    <w:rsid w:val="0056504B"/>
  </w:style>
  <w:style w:type="character" w:customStyle="1" w:styleId="WW8Num10z2">
    <w:name w:val="WW8Num10z2"/>
    <w:rsid w:val="0056504B"/>
  </w:style>
  <w:style w:type="character" w:customStyle="1" w:styleId="WW8Num10z3">
    <w:name w:val="WW8Num10z3"/>
    <w:rsid w:val="0056504B"/>
  </w:style>
  <w:style w:type="character" w:customStyle="1" w:styleId="WW8Num10z4">
    <w:name w:val="WW8Num10z4"/>
    <w:rsid w:val="0056504B"/>
  </w:style>
  <w:style w:type="character" w:customStyle="1" w:styleId="WW8Num10z5">
    <w:name w:val="WW8Num10z5"/>
    <w:rsid w:val="0056504B"/>
  </w:style>
  <w:style w:type="character" w:customStyle="1" w:styleId="WW8Num10z6">
    <w:name w:val="WW8Num10z6"/>
    <w:rsid w:val="0056504B"/>
  </w:style>
  <w:style w:type="character" w:customStyle="1" w:styleId="WW8Num10z7">
    <w:name w:val="WW8Num10z7"/>
    <w:rsid w:val="0056504B"/>
  </w:style>
  <w:style w:type="character" w:customStyle="1" w:styleId="WW8Num10z8">
    <w:name w:val="WW8Num10z8"/>
    <w:rsid w:val="0056504B"/>
  </w:style>
  <w:style w:type="character" w:customStyle="1" w:styleId="WW8Num11z0">
    <w:name w:val="WW8Num11z0"/>
    <w:rsid w:val="0056504B"/>
    <w:rPr>
      <w:rFonts w:ascii="Symbol" w:hAnsi="Symbol" w:cs="Symbol"/>
      <w:sz w:val="22"/>
      <w:lang w:eastAsia="ar-SA"/>
    </w:rPr>
  </w:style>
  <w:style w:type="character" w:customStyle="1" w:styleId="WW8Num11z1">
    <w:name w:val="WW8Num11z1"/>
    <w:rsid w:val="0056504B"/>
  </w:style>
  <w:style w:type="character" w:customStyle="1" w:styleId="WW8Num11z2">
    <w:name w:val="WW8Num11z2"/>
    <w:rsid w:val="0056504B"/>
  </w:style>
  <w:style w:type="character" w:customStyle="1" w:styleId="WW8Num11z3">
    <w:name w:val="WW8Num11z3"/>
    <w:rsid w:val="0056504B"/>
  </w:style>
  <w:style w:type="character" w:customStyle="1" w:styleId="WW8Num11z4">
    <w:name w:val="WW8Num11z4"/>
    <w:rsid w:val="0056504B"/>
  </w:style>
  <w:style w:type="character" w:customStyle="1" w:styleId="WW8Num11z5">
    <w:name w:val="WW8Num11z5"/>
    <w:rsid w:val="0056504B"/>
  </w:style>
  <w:style w:type="character" w:customStyle="1" w:styleId="WW8Num11z6">
    <w:name w:val="WW8Num11z6"/>
    <w:rsid w:val="0056504B"/>
  </w:style>
  <w:style w:type="character" w:customStyle="1" w:styleId="WW8Num11z7">
    <w:name w:val="WW8Num11z7"/>
    <w:rsid w:val="0056504B"/>
  </w:style>
  <w:style w:type="character" w:customStyle="1" w:styleId="WW8Num11z8">
    <w:name w:val="WW8Num11z8"/>
    <w:rsid w:val="0056504B"/>
  </w:style>
  <w:style w:type="character" w:customStyle="1" w:styleId="WW8Num12z0">
    <w:name w:val="WW8Num12z0"/>
    <w:rsid w:val="0056504B"/>
    <w:rPr>
      <w:rFonts w:cs="Arial"/>
      <w:sz w:val="22"/>
      <w:szCs w:val="22"/>
    </w:rPr>
  </w:style>
  <w:style w:type="character" w:customStyle="1" w:styleId="WW8Num12z1">
    <w:name w:val="WW8Num12z1"/>
    <w:rsid w:val="0056504B"/>
    <w:rPr>
      <w:rFonts w:ascii="Arial" w:eastAsia="Times New Roman" w:hAnsi="Arial" w:cs="Arial"/>
      <w:bCs/>
      <w:sz w:val="22"/>
      <w:szCs w:val="22"/>
    </w:rPr>
  </w:style>
  <w:style w:type="character" w:customStyle="1" w:styleId="WW8Num12z2">
    <w:name w:val="WW8Num12z2"/>
    <w:rsid w:val="0056504B"/>
  </w:style>
  <w:style w:type="character" w:customStyle="1" w:styleId="WW8Num12z3">
    <w:name w:val="WW8Num12z3"/>
    <w:rsid w:val="0056504B"/>
  </w:style>
  <w:style w:type="character" w:customStyle="1" w:styleId="WW8Num12z4">
    <w:name w:val="WW8Num12z4"/>
    <w:rsid w:val="0056504B"/>
  </w:style>
  <w:style w:type="character" w:customStyle="1" w:styleId="WW8Num12z5">
    <w:name w:val="WW8Num12z5"/>
    <w:rsid w:val="0056504B"/>
  </w:style>
  <w:style w:type="character" w:customStyle="1" w:styleId="WW8Num12z6">
    <w:name w:val="WW8Num12z6"/>
    <w:rsid w:val="0056504B"/>
  </w:style>
  <w:style w:type="character" w:customStyle="1" w:styleId="WW8Num12z7">
    <w:name w:val="WW8Num12z7"/>
    <w:rsid w:val="0056504B"/>
  </w:style>
  <w:style w:type="character" w:customStyle="1" w:styleId="WW8Num12z8">
    <w:name w:val="WW8Num12z8"/>
    <w:rsid w:val="0056504B"/>
  </w:style>
  <w:style w:type="character" w:customStyle="1" w:styleId="WW8Num13z0">
    <w:name w:val="WW8Num13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3z1">
    <w:name w:val="WW8Num13z1"/>
    <w:rsid w:val="0056504B"/>
  </w:style>
  <w:style w:type="character" w:customStyle="1" w:styleId="WW8Num13z2">
    <w:name w:val="WW8Num13z2"/>
    <w:rsid w:val="0056504B"/>
  </w:style>
  <w:style w:type="character" w:customStyle="1" w:styleId="WW8Num13z3">
    <w:name w:val="WW8Num13z3"/>
    <w:rsid w:val="0056504B"/>
  </w:style>
  <w:style w:type="character" w:customStyle="1" w:styleId="WW8Num13z4">
    <w:name w:val="WW8Num13z4"/>
    <w:rsid w:val="0056504B"/>
  </w:style>
  <w:style w:type="character" w:customStyle="1" w:styleId="WW8Num13z5">
    <w:name w:val="WW8Num13z5"/>
    <w:rsid w:val="0056504B"/>
  </w:style>
  <w:style w:type="character" w:customStyle="1" w:styleId="WW8Num13z6">
    <w:name w:val="WW8Num13z6"/>
    <w:rsid w:val="0056504B"/>
  </w:style>
  <w:style w:type="character" w:customStyle="1" w:styleId="WW8Num13z7">
    <w:name w:val="WW8Num13z7"/>
    <w:rsid w:val="0056504B"/>
  </w:style>
  <w:style w:type="character" w:customStyle="1" w:styleId="WW8Num13z8">
    <w:name w:val="WW8Num13z8"/>
    <w:rsid w:val="0056504B"/>
  </w:style>
  <w:style w:type="character" w:customStyle="1" w:styleId="WW8Num14z0">
    <w:name w:val="WW8Num14z0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WW8Num14z1">
    <w:name w:val="WW8Num14z1"/>
    <w:rsid w:val="0056504B"/>
  </w:style>
  <w:style w:type="character" w:customStyle="1" w:styleId="WW8Num14z2">
    <w:name w:val="WW8Num14z2"/>
    <w:rsid w:val="0056504B"/>
  </w:style>
  <w:style w:type="character" w:customStyle="1" w:styleId="WW8Num14z3">
    <w:name w:val="WW8Num14z3"/>
    <w:rsid w:val="0056504B"/>
  </w:style>
  <w:style w:type="character" w:customStyle="1" w:styleId="WW8Num14z4">
    <w:name w:val="WW8Num14z4"/>
    <w:rsid w:val="0056504B"/>
  </w:style>
  <w:style w:type="character" w:customStyle="1" w:styleId="WW8Num14z5">
    <w:name w:val="WW8Num14z5"/>
    <w:rsid w:val="0056504B"/>
  </w:style>
  <w:style w:type="character" w:customStyle="1" w:styleId="WW8Num14z6">
    <w:name w:val="WW8Num14z6"/>
    <w:rsid w:val="0056504B"/>
  </w:style>
  <w:style w:type="character" w:customStyle="1" w:styleId="WW8Num14z7">
    <w:name w:val="WW8Num14z7"/>
    <w:rsid w:val="0056504B"/>
  </w:style>
  <w:style w:type="character" w:customStyle="1" w:styleId="WW8Num14z8">
    <w:name w:val="WW8Num14z8"/>
    <w:rsid w:val="0056504B"/>
  </w:style>
  <w:style w:type="character" w:customStyle="1" w:styleId="WW8Num15z0">
    <w:name w:val="WW8Num15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5z1">
    <w:name w:val="WW8Num15z1"/>
    <w:rsid w:val="0056504B"/>
  </w:style>
  <w:style w:type="character" w:customStyle="1" w:styleId="WW8Num15z2">
    <w:name w:val="WW8Num15z2"/>
    <w:rsid w:val="0056504B"/>
  </w:style>
  <w:style w:type="character" w:customStyle="1" w:styleId="WW8Num15z3">
    <w:name w:val="WW8Num15z3"/>
    <w:rsid w:val="0056504B"/>
  </w:style>
  <w:style w:type="character" w:customStyle="1" w:styleId="WW8Num15z4">
    <w:name w:val="WW8Num15z4"/>
    <w:rsid w:val="0056504B"/>
  </w:style>
  <w:style w:type="character" w:customStyle="1" w:styleId="WW8Num15z5">
    <w:name w:val="WW8Num15z5"/>
    <w:rsid w:val="0056504B"/>
  </w:style>
  <w:style w:type="character" w:customStyle="1" w:styleId="WW8Num15z6">
    <w:name w:val="WW8Num15z6"/>
    <w:rsid w:val="0056504B"/>
  </w:style>
  <w:style w:type="character" w:customStyle="1" w:styleId="WW8Num15z7">
    <w:name w:val="WW8Num15z7"/>
    <w:rsid w:val="0056504B"/>
  </w:style>
  <w:style w:type="character" w:customStyle="1" w:styleId="WW8Num15z8">
    <w:name w:val="WW8Num15z8"/>
    <w:rsid w:val="0056504B"/>
  </w:style>
  <w:style w:type="character" w:customStyle="1" w:styleId="WW8Num16z0">
    <w:name w:val="WW8Num16z0"/>
    <w:rsid w:val="0056504B"/>
  </w:style>
  <w:style w:type="character" w:customStyle="1" w:styleId="WW8Num16z1">
    <w:name w:val="WW8Num16z1"/>
    <w:rsid w:val="0056504B"/>
  </w:style>
  <w:style w:type="character" w:customStyle="1" w:styleId="WW8Num16z2">
    <w:name w:val="WW8Num16z2"/>
    <w:rsid w:val="0056504B"/>
  </w:style>
  <w:style w:type="character" w:customStyle="1" w:styleId="WW8Num16z3">
    <w:name w:val="WW8Num16z3"/>
    <w:rsid w:val="0056504B"/>
  </w:style>
  <w:style w:type="character" w:customStyle="1" w:styleId="WW8Num16z4">
    <w:name w:val="WW8Num16z4"/>
    <w:rsid w:val="0056504B"/>
  </w:style>
  <w:style w:type="character" w:customStyle="1" w:styleId="WW8Num16z5">
    <w:name w:val="WW8Num16z5"/>
    <w:rsid w:val="0056504B"/>
  </w:style>
  <w:style w:type="character" w:customStyle="1" w:styleId="WW8Num16z6">
    <w:name w:val="WW8Num16z6"/>
    <w:rsid w:val="0056504B"/>
  </w:style>
  <w:style w:type="character" w:customStyle="1" w:styleId="WW8Num16z7">
    <w:name w:val="WW8Num16z7"/>
    <w:rsid w:val="0056504B"/>
  </w:style>
  <w:style w:type="character" w:customStyle="1" w:styleId="WW8Num16z8">
    <w:name w:val="WW8Num16z8"/>
    <w:rsid w:val="0056504B"/>
  </w:style>
  <w:style w:type="character" w:customStyle="1" w:styleId="Domylnaczcionkaakapitu2">
    <w:name w:val="Domyślna czcionka akapitu2"/>
    <w:rsid w:val="0056504B"/>
  </w:style>
  <w:style w:type="character" w:customStyle="1" w:styleId="Domylnaczcionkaakapitu1">
    <w:name w:val="Domyślna czcionka akapitu1"/>
    <w:rsid w:val="0056504B"/>
  </w:style>
  <w:style w:type="character" w:customStyle="1" w:styleId="Domylnaczcionkaakapitu3">
    <w:name w:val="Domyślna czcionka akapitu3"/>
    <w:rsid w:val="0056504B"/>
  </w:style>
  <w:style w:type="character" w:customStyle="1" w:styleId="Odwoaniedokomentarza1">
    <w:name w:val="Odwołanie do komentarza1"/>
    <w:rsid w:val="0056504B"/>
    <w:rPr>
      <w:sz w:val="16"/>
      <w:szCs w:val="16"/>
    </w:rPr>
  </w:style>
  <w:style w:type="character" w:customStyle="1" w:styleId="ListLabel1">
    <w:name w:val="ListLabel 1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2">
    <w:name w:val="ListLabel 2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3">
    <w:name w:val="ListLabel 3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">
    <w:name w:val="ListLabel 4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5">
    <w:name w:val="ListLabel 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6">
    <w:name w:val="ListLabel 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7">
    <w:name w:val="ListLabel 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">
    <w:name w:val="ListLabel 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">
    <w:name w:val="ListLabel 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">
    <w:name w:val="ListLabel 1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1">
    <w:name w:val="ListLabel 1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2">
    <w:name w:val="ListLabel 1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">
    <w:name w:val="ListLabel 13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14">
    <w:name w:val="ListLabel 14"/>
    <w:rsid w:val="0056504B"/>
    <w:rPr>
      <w:rFonts w:ascii="Times New Roman" w:hAnsi="Times New Roman" w:cs="Times New Roman"/>
      <w:sz w:val="24"/>
    </w:rPr>
  </w:style>
  <w:style w:type="character" w:customStyle="1" w:styleId="ListLabel15">
    <w:name w:val="ListLabel 15"/>
    <w:rsid w:val="0056504B"/>
    <w:rPr>
      <w:rFonts w:eastAsia="Times New Roman" w:cs="Times New Roman"/>
    </w:rPr>
  </w:style>
  <w:style w:type="character" w:customStyle="1" w:styleId="ListLabel16">
    <w:name w:val="ListLabel 16"/>
    <w:rsid w:val="0056504B"/>
    <w:rPr>
      <w:rFonts w:cs="Times New Roman"/>
    </w:rPr>
  </w:style>
  <w:style w:type="character" w:customStyle="1" w:styleId="ListLabel17">
    <w:name w:val="ListLabel 17"/>
    <w:rsid w:val="0056504B"/>
    <w:rPr>
      <w:rFonts w:cs="Times New Roman"/>
    </w:rPr>
  </w:style>
  <w:style w:type="character" w:customStyle="1" w:styleId="ListLabel18">
    <w:name w:val="ListLabel 18"/>
    <w:rsid w:val="0056504B"/>
    <w:rPr>
      <w:rFonts w:cs="Times New Roman"/>
    </w:rPr>
  </w:style>
  <w:style w:type="character" w:customStyle="1" w:styleId="ListLabel19">
    <w:name w:val="ListLabel 19"/>
    <w:rsid w:val="0056504B"/>
    <w:rPr>
      <w:rFonts w:cs="Times New Roman"/>
    </w:rPr>
  </w:style>
  <w:style w:type="character" w:customStyle="1" w:styleId="ListLabel20">
    <w:name w:val="ListLabel 20"/>
    <w:rsid w:val="0056504B"/>
    <w:rPr>
      <w:rFonts w:cs="Times New Roman"/>
    </w:rPr>
  </w:style>
  <w:style w:type="character" w:customStyle="1" w:styleId="ListLabel21">
    <w:name w:val="ListLabel 21"/>
    <w:rsid w:val="0056504B"/>
    <w:rPr>
      <w:rFonts w:cs="Times New Roman"/>
    </w:rPr>
  </w:style>
  <w:style w:type="character" w:customStyle="1" w:styleId="ListLabel22">
    <w:name w:val="ListLabel 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23">
    <w:name w:val="ListLabel 2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">
    <w:name w:val="ListLabel 2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">
    <w:name w:val="ListLabel 2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">
    <w:name w:val="ListLabel 2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8">
    <w:name w:val="ListLabel 2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">
    <w:name w:val="ListLabel 2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">
    <w:name w:val="ListLabel 3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">
    <w:name w:val="ListLabel 3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2">
    <w:name w:val="ListLabel 3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33">
    <w:name w:val="ListLabel 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">
    <w:name w:val="ListLabel 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5">
    <w:name w:val="ListLabel 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6">
    <w:name w:val="ListLabel 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7">
    <w:name w:val="ListLabel 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8">
    <w:name w:val="ListLabel 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9">
    <w:name w:val="ListLabel 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0">
    <w:name w:val="ListLabel 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1">
    <w:name w:val="ListLabel 4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42">
    <w:name w:val="ListLabel 42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43">
    <w:name w:val="ListLabel 43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44">
    <w:name w:val="ListLabel 44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5">
    <w:name w:val="ListLabel 45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46">
    <w:name w:val="ListLabel 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7">
    <w:name w:val="ListLabel 4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8">
    <w:name w:val="ListLabel 4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9">
    <w:name w:val="ListLabel 4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0">
    <w:name w:val="ListLabel 5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1">
    <w:name w:val="ListLabel 5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2">
    <w:name w:val="ListLabel 5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3">
    <w:name w:val="ListLabel 5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4">
    <w:name w:val="ListLabel 54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55">
    <w:name w:val="ListLabel 55"/>
    <w:rsid w:val="0056504B"/>
    <w:rPr>
      <w:rFonts w:ascii="Times New Roman" w:hAnsi="Times New Roman" w:cs="Times New Roman"/>
      <w:sz w:val="24"/>
    </w:rPr>
  </w:style>
  <w:style w:type="character" w:customStyle="1" w:styleId="ListLabel56">
    <w:name w:val="ListLabel 56"/>
    <w:rsid w:val="0056504B"/>
    <w:rPr>
      <w:rFonts w:eastAsia="Times New Roman" w:cs="Times New Roman"/>
    </w:rPr>
  </w:style>
  <w:style w:type="character" w:customStyle="1" w:styleId="ListLabel57">
    <w:name w:val="ListLabel 57"/>
    <w:rsid w:val="0056504B"/>
    <w:rPr>
      <w:rFonts w:cs="Times New Roman"/>
    </w:rPr>
  </w:style>
  <w:style w:type="character" w:customStyle="1" w:styleId="ListLabel58">
    <w:name w:val="ListLabel 58"/>
    <w:rsid w:val="0056504B"/>
    <w:rPr>
      <w:rFonts w:cs="Times New Roman"/>
    </w:rPr>
  </w:style>
  <w:style w:type="character" w:customStyle="1" w:styleId="ListLabel59">
    <w:name w:val="ListLabel 59"/>
    <w:rsid w:val="0056504B"/>
    <w:rPr>
      <w:rFonts w:cs="Times New Roman"/>
    </w:rPr>
  </w:style>
  <w:style w:type="character" w:customStyle="1" w:styleId="ListLabel60">
    <w:name w:val="ListLabel 60"/>
    <w:rsid w:val="0056504B"/>
    <w:rPr>
      <w:rFonts w:cs="Times New Roman"/>
    </w:rPr>
  </w:style>
  <w:style w:type="character" w:customStyle="1" w:styleId="ListLabel61">
    <w:name w:val="ListLabel 61"/>
    <w:rsid w:val="0056504B"/>
    <w:rPr>
      <w:rFonts w:cs="Times New Roman"/>
    </w:rPr>
  </w:style>
  <w:style w:type="character" w:customStyle="1" w:styleId="ListLabel62">
    <w:name w:val="ListLabel 62"/>
    <w:rsid w:val="0056504B"/>
    <w:rPr>
      <w:rFonts w:cs="Times New Roman"/>
    </w:rPr>
  </w:style>
  <w:style w:type="character" w:customStyle="1" w:styleId="ListLabel63">
    <w:name w:val="ListLabel 63"/>
    <w:rsid w:val="0056504B"/>
    <w:rPr>
      <w:rFonts w:ascii="Times New Roman" w:hAnsi="Times New Roman" w:cs="Symbol"/>
      <w:sz w:val="24"/>
    </w:rPr>
  </w:style>
  <w:style w:type="character" w:customStyle="1" w:styleId="ListLabel64">
    <w:name w:val="ListLabel 64"/>
    <w:rsid w:val="0056504B"/>
    <w:rPr>
      <w:rFonts w:cs="Courier New"/>
    </w:rPr>
  </w:style>
  <w:style w:type="character" w:customStyle="1" w:styleId="ListLabel65">
    <w:name w:val="ListLabel 65"/>
    <w:rsid w:val="0056504B"/>
    <w:rPr>
      <w:rFonts w:cs="Wingdings"/>
    </w:rPr>
  </w:style>
  <w:style w:type="character" w:customStyle="1" w:styleId="ListLabel66">
    <w:name w:val="ListLabel 66"/>
    <w:rsid w:val="0056504B"/>
    <w:rPr>
      <w:rFonts w:cs="Symbol"/>
    </w:rPr>
  </w:style>
  <w:style w:type="character" w:customStyle="1" w:styleId="ListLabel67">
    <w:name w:val="ListLabel 67"/>
    <w:rsid w:val="0056504B"/>
    <w:rPr>
      <w:rFonts w:cs="Courier New"/>
    </w:rPr>
  </w:style>
  <w:style w:type="character" w:customStyle="1" w:styleId="ListLabel68">
    <w:name w:val="ListLabel 68"/>
    <w:rsid w:val="0056504B"/>
    <w:rPr>
      <w:rFonts w:cs="Wingdings"/>
    </w:rPr>
  </w:style>
  <w:style w:type="character" w:customStyle="1" w:styleId="ListLabel69">
    <w:name w:val="ListLabel 69"/>
    <w:rsid w:val="0056504B"/>
    <w:rPr>
      <w:rFonts w:cs="Symbol"/>
    </w:rPr>
  </w:style>
  <w:style w:type="character" w:customStyle="1" w:styleId="ListLabel70">
    <w:name w:val="ListLabel 70"/>
    <w:rsid w:val="0056504B"/>
    <w:rPr>
      <w:rFonts w:cs="Courier New"/>
    </w:rPr>
  </w:style>
  <w:style w:type="character" w:customStyle="1" w:styleId="ListLabel71">
    <w:name w:val="ListLabel 71"/>
    <w:rsid w:val="0056504B"/>
    <w:rPr>
      <w:rFonts w:cs="Wingdings"/>
    </w:rPr>
  </w:style>
  <w:style w:type="character" w:customStyle="1" w:styleId="ListLabel72">
    <w:name w:val="ListLabel 7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73">
    <w:name w:val="ListLabel 7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5">
    <w:name w:val="ListLabel 7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6">
    <w:name w:val="ListLabel 7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7">
    <w:name w:val="ListLabel 7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8">
    <w:name w:val="ListLabel 7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9">
    <w:name w:val="ListLabel 7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0">
    <w:name w:val="ListLabel 8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1">
    <w:name w:val="ListLabel 8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2">
    <w:name w:val="ListLabel 8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83">
    <w:name w:val="ListLabel 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4">
    <w:name w:val="ListLabel 8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5">
    <w:name w:val="ListLabel 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6">
    <w:name w:val="ListLabel 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7">
    <w:name w:val="ListLabel 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8">
    <w:name w:val="ListLabel 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9">
    <w:name w:val="ListLabel 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0">
    <w:name w:val="ListLabel 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1">
    <w:name w:val="ListLabel 9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93">
    <w:name w:val="ListLabel 9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94">
    <w:name w:val="ListLabel 9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95">
    <w:name w:val="ListLabel 9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6">
    <w:name w:val="ListLabel 9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7">
    <w:name w:val="ListLabel 9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8">
    <w:name w:val="ListLabel 9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9">
    <w:name w:val="ListLabel 9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0">
    <w:name w:val="ListLabel 10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1">
    <w:name w:val="ListLabel 10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2">
    <w:name w:val="ListLabel 10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3">
    <w:name w:val="ListLabel 10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4">
    <w:name w:val="ListLabel 104"/>
    <w:rsid w:val="0056504B"/>
    <w:rPr>
      <w:rFonts w:eastAsia="Times New Roman" w:cs="Times New Roman"/>
      <w:sz w:val="24"/>
    </w:rPr>
  </w:style>
  <w:style w:type="character" w:customStyle="1" w:styleId="ListLabel105">
    <w:name w:val="ListLabel 105"/>
    <w:rsid w:val="0056504B"/>
    <w:rPr>
      <w:rFonts w:cs="Times New Roman"/>
      <w:sz w:val="24"/>
    </w:rPr>
  </w:style>
  <w:style w:type="character" w:customStyle="1" w:styleId="ListLabel106">
    <w:name w:val="ListLabel 106"/>
    <w:rsid w:val="0056504B"/>
    <w:rPr>
      <w:rFonts w:eastAsia="Times New Roman" w:cs="Times New Roman"/>
    </w:rPr>
  </w:style>
  <w:style w:type="character" w:customStyle="1" w:styleId="ListLabel107">
    <w:name w:val="ListLabel 107"/>
    <w:rsid w:val="0056504B"/>
    <w:rPr>
      <w:rFonts w:cs="Times New Roman"/>
    </w:rPr>
  </w:style>
  <w:style w:type="character" w:customStyle="1" w:styleId="ListLabel108">
    <w:name w:val="ListLabel 108"/>
    <w:rsid w:val="0056504B"/>
    <w:rPr>
      <w:rFonts w:cs="Times New Roman"/>
    </w:rPr>
  </w:style>
  <w:style w:type="character" w:customStyle="1" w:styleId="ListLabel109">
    <w:name w:val="ListLabel 109"/>
    <w:rsid w:val="0056504B"/>
    <w:rPr>
      <w:rFonts w:cs="Times New Roman"/>
    </w:rPr>
  </w:style>
  <w:style w:type="character" w:customStyle="1" w:styleId="ListLabel110">
    <w:name w:val="ListLabel 110"/>
    <w:rsid w:val="0056504B"/>
    <w:rPr>
      <w:rFonts w:cs="Times New Roman"/>
    </w:rPr>
  </w:style>
  <w:style w:type="character" w:customStyle="1" w:styleId="ListLabel111">
    <w:name w:val="ListLabel 111"/>
    <w:rsid w:val="0056504B"/>
    <w:rPr>
      <w:rFonts w:cs="Times New Roman"/>
    </w:rPr>
  </w:style>
  <w:style w:type="character" w:customStyle="1" w:styleId="ListLabel112">
    <w:name w:val="ListLabel 112"/>
    <w:rsid w:val="0056504B"/>
    <w:rPr>
      <w:rFonts w:cs="Times New Roman"/>
    </w:rPr>
  </w:style>
  <w:style w:type="character" w:customStyle="1" w:styleId="ListLabel113">
    <w:name w:val="ListLabel 113"/>
    <w:rsid w:val="0056504B"/>
    <w:rPr>
      <w:rFonts w:cs="Symbol"/>
      <w:sz w:val="24"/>
    </w:rPr>
  </w:style>
  <w:style w:type="character" w:customStyle="1" w:styleId="ListLabel114">
    <w:name w:val="ListLabel 114"/>
    <w:rsid w:val="0056504B"/>
    <w:rPr>
      <w:rFonts w:cs="Courier New"/>
    </w:rPr>
  </w:style>
  <w:style w:type="character" w:customStyle="1" w:styleId="ListLabel115">
    <w:name w:val="ListLabel 115"/>
    <w:rsid w:val="0056504B"/>
    <w:rPr>
      <w:rFonts w:cs="Wingdings"/>
    </w:rPr>
  </w:style>
  <w:style w:type="character" w:customStyle="1" w:styleId="ListLabel116">
    <w:name w:val="ListLabel 116"/>
    <w:rsid w:val="0056504B"/>
    <w:rPr>
      <w:rFonts w:cs="Symbol"/>
    </w:rPr>
  </w:style>
  <w:style w:type="character" w:customStyle="1" w:styleId="ListLabel117">
    <w:name w:val="ListLabel 117"/>
    <w:rsid w:val="0056504B"/>
    <w:rPr>
      <w:rFonts w:cs="Courier New"/>
    </w:rPr>
  </w:style>
  <w:style w:type="character" w:customStyle="1" w:styleId="ListLabel118">
    <w:name w:val="ListLabel 118"/>
    <w:rsid w:val="0056504B"/>
    <w:rPr>
      <w:rFonts w:cs="Wingdings"/>
    </w:rPr>
  </w:style>
  <w:style w:type="character" w:customStyle="1" w:styleId="ListLabel119">
    <w:name w:val="ListLabel 119"/>
    <w:rsid w:val="0056504B"/>
    <w:rPr>
      <w:rFonts w:cs="Symbol"/>
    </w:rPr>
  </w:style>
  <w:style w:type="character" w:customStyle="1" w:styleId="ListLabel120">
    <w:name w:val="ListLabel 120"/>
    <w:rsid w:val="0056504B"/>
    <w:rPr>
      <w:rFonts w:cs="Courier New"/>
    </w:rPr>
  </w:style>
  <w:style w:type="character" w:customStyle="1" w:styleId="ListLabel121">
    <w:name w:val="ListLabel 121"/>
    <w:rsid w:val="0056504B"/>
    <w:rPr>
      <w:rFonts w:cs="Wingdings"/>
    </w:rPr>
  </w:style>
  <w:style w:type="character" w:customStyle="1" w:styleId="ListLabel122">
    <w:name w:val="ListLabel 1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123">
    <w:name w:val="ListLabel 123"/>
    <w:rsid w:val="0056504B"/>
    <w:rPr>
      <w:rFonts w:eastAsia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24">
    <w:name w:val="ListLabel 12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5">
    <w:name w:val="ListLabel 12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6">
    <w:name w:val="ListLabel 12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7">
    <w:name w:val="ListLabel 12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8">
    <w:name w:val="ListLabel 12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9">
    <w:name w:val="ListLabel 12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0">
    <w:name w:val="ListLabel 13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1">
    <w:name w:val="ListLabel 131"/>
    <w:rsid w:val="0056504B"/>
    <w:rPr>
      <w:rFonts w:ascii="Arial" w:hAnsi="Arial" w:cs="Arial"/>
      <w:b/>
      <w:sz w:val="22"/>
    </w:rPr>
  </w:style>
  <w:style w:type="character" w:customStyle="1" w:styleId="ListLabel132">
    <w:name w:val="ListLabel 13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3">
    <w:name w:val="ListLabel 133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4">
    <w:name w:val="ListLabel 1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5">
    <w:name w:val="ListLabel 1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6">
    <w:name w:val="ListLabel 1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7">
    <w:name w:val="ListLabel 1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8">
    <w:name w:val="ListLabel 1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9">
    <w:name w:val="ListLabel 1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0">
    <w:name w:val="ListLabel 1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1">
    <w:name w:val="ListLabel 1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2">
    <w:name w:val="ListLabel 1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3">
    <w:name w:val="ListLabel 14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4">
    <w:name w:val="ListLabel 14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5">
    <w:name w:val="ListLabel 14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6">
    <w:name w:val="ListLabel 14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7">
    <w:name w:val="ListLabel 14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8">
    <w:name w:val="ListLabel 14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9">
    <w:name w:val="ListLabel 14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0">
    <w:name w:val="ListLabel 15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1">
    <w:name w:val="ListLabel 151"/>
    <w:rsid w:val="0056504B"/>
    <w:rPr>
      <w:rFonts w:ascii="Arial" w:eastAsia="Times New Roman" w:hAnsi="Arial" w:cs="Arial"/>
      <w:sz w:val="22"/>
    </w:rPr>
  </w:style>
  <w:style w:type="character" w:customStyle="1" w:styleId="ListLabel152">
    <w:name w:val="ListLabel 152"/>
    <w:rsid w:val="0056504B"/>
    <w:rPr>
      <w:rFonts w:cs="Times New Roman"/>
    </w:rPr>
  </w:style>
  <w:style w:type="character" w:customStyle="1" w:styleId="ListLabel153">
    <w:name w:val="ListLabel 153"/>
    <w:rsid w:val="0056504B"/>
    <w:rPr>
      <w:rFonts w:ascii="Arial" w:eastAsia="Times New Roman" w:hAnsi="Arial" w:cs="Arial"/>
      <w:sz w:val="22"/>
    </w:rPr>
  </w:style>
  <w:style w:type="character" w:customStyle="1" w:styleId="ListLabel154">
    <w:name w:val="ListLabel 154"/>
    <w:rsid w:val="0056504B"/>
    <w:rPr>
      <w:rFonts w:cs="Times New Roman"/>
    </w:rPr>
  </w:style>
  <w:style w:type="character" w:customStyle="1" w:styleId="ListLabel155">
    <w:name w:val="ListLabel 155"/>
    <w:rsid w:val="0056504B"/>
    <w:rPr>
      <w:rFonts w:cs="Times New Roman"/>
    </w:rPr>
  </w:style>
  <w:style w:type="character" w:customStyle="1" w:styleId="ListLabel156">
    <w:name w:val="ListLabel 156"/>
    <w:rsid w:val="0056504B"/>
    <w:rPr>
      <w:rFonts w:cs="Times New Roman"/>
    </w:rPr>
  </w:style>
  <w:style w:type="character" w:customStyle="1" w:styleId="ListLabel157">
    <w:name w:val="ListLabel 157"/>
    <w:rsid w:val="0056504B"/>
    <w:rPr>
      <w:rFonts w:cs="Times New Roman"/>
    </w:rPr>
  </w:style>
  <w:style w:type="character" w:customStyle="1" w:styleId="ListLabel158">
    <w:name w:val="ListLabel 158"/>
    <w:rsid w:val="0056504B"/>
    <w:rPr>
      <w:rFonts w:cs="Times New Roman"/>
    </w:rPr>
  </w:style>
  <w:style w:type="character" w:customStyle="1" w:styleId="ListLabel159">
    <w:name w:val="ListLabel 159"/>
    <w:rsid w:val="0056504B"/>
    <w:rPr>
      <w:rFonts w:cs="Times New Roman"/>
    </w:rPr>
  </w:style>
  <w:style w:type="character" w:customStyle="1" w:styleId="ListLabel160">
    <w:name w:val="ListLabel 160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161">
    <w:name w:val="ListLabel 16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2">
    <w:name w:val="ListLabel 162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3">
    <w:name w:val="ListLabel 163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4">
    <w:name w:val="ListLabel 16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5">
    <w:name w:val="ListLabel 16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6">
    <w:name w:val="ListLabel 16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7">
    <w:name w:val="ListLabel 16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8">
    <w:name w:val="ListLabel 16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9">
    <w:name w:val="ListLabel 169"/>
    <w:rsid w:val="0056504B"/>
    <w:rPr>
      <w:rFonts w:ascii="Arial" w:hAnsi="Arial" w:cs="Arial"/>
      <w:sz w:val="22"/>
    </w:rPr>
  </w:style>
  <w:style w:type="character" w:customStyle="1" w:styleId="ListLabel170">
    <w:name w:val="ListLabel 170"/>
    <w:rsid w:val="0056504B"/>
    <w:rPr>
      <w:rFonts w:ascii="Arial" w:hAnsi="Arial" w:cs="Arial"/>
      <w:b w:val="0"/>
      <w:sz w:val="22"/>
      <w:szCs w:val="22"/>
    </w:rPr>
  </w:style>
  <w:style w:type="character" w:customStyle="1" w:styleId="ListLabel171">
    <w:name w:val="ListLabel 171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172">
    <w:name w:val="ListLabel 172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173">
    <w:name w:val="ListLabel 17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4">
    <w:name w:val="ListLabel 17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5">
    <w:name w:val="ListLabel 17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6">
    <w:name w:val="ListLabel 1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7">
    <w:name w:val="ListLabel 1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8">
    <w:name w:val="ListLabel 1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9">
    <w:name w:val="ListLabel 1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0">
    <w:name w:val="ListLabel 1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1">
    <w:name w:val="ListLabel 1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2">
    <w:name w:val="ListLabel 182"/>
    <w:rsid w:val="0056504B"/>
    <w:rPr>
      <w:rFonts w:ascii="Arial" w:hAnsi="Arial" w:cs="Arial"/>
      <w:b/>
      <w:sz w:val="22"/>
    </w:rPr>
  </w:style>
  <w:style w:type="character" w:customStyle="1" w:styleId="ListLabel183">
    <w:name w:val="ListLabel 18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4">
    <w:name w:val="ListLabel 184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5">
    <w:name w:val="ListLabel 1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6">
    <w:name w:val="ListLabel 1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7">
    <w:name w:val="ListLabel 1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8">
    <w:name w:val="ListLabel 1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9">
    <w:name w:val="ListLabel 1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0">
    <w:name w:val="ListLabel 1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1">
    <w:name w:val="ListLabel 1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2">
    <w:name w:val="ListLabel 1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3">
    <w:name w:val="ListLabel 1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4">
    <w:name w:val="ListLabel 19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95">
    <w:name w:val="ListLabel 195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6">
    <w:name w:val="ListLabel 19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7">
    <w:name w:val="ListLabel 197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8">
    <w:name w:val="ListLabel 19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9">
    <w:name w:val="ListLabel 19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0">
    <w:name w:val="ListLabel 2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1">
    <w:name w:val="ListLabel 20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2">
    <w:name w:val="ListLabel 202"/>
    <w:rsid w:val="0056504B"/>
    <w:rPr>
      <w:rFonts w:ascii="Arial" w:eastAsia="Times New Roman" w:hAnsi="Arial" w:cs="Arial"/>
      <w:sz w:val="22"/>
    </w:rPr>
  </w:style>
  <w:style w:type="character" w:customStyle="1" w:styleId="ListLabel203">
    <w:name w:val="ListLabel 203"/>
    <w:rsid w:val="0056504B"/>
    <w:rPr>
      <w:rFonts w:cs="Times New Roman"/>
    </w:rPr>
  </w:style>
  <w:style w:type="character" w:customStyle="1" w:styleId="ListLabel204">
    <w:name w:val="ListLabel 204"/>
    <w:rsid w:val="0056504B"/>
    <w:rPr>
      <w:rFonts w:ascii="Arial" w:eastAsia="Times New Roman" w:hAnsi="Arial" w:cs="Arial"/>
      <w:sz w:val="22"/>
    </w:rPr>
  </w:style>
  <w:style w:type="character" w:customStyle="1" w:styleId="ListLabel205">
    <w:name w:val="ListLabel 205"/>
    <w:rsid w:val="0056504B"/>
    <w:rPr>
      <w:rFonts w:cs="Times New Roman"/>
    </w:rPr>
  </w:style>
  <w:style w:type="character" w:customStyle="1" w:styleId="ListLabel206">
    <w:name w:val="ListLabel 206"/>
    <w:rsid w:val="0056504B"/>
    <w:rPr>
      <w:rFonts w:cs="Times New Roman"/>
    </w:rPr>
  </w:style>
  <w:style w:type="character" w:customStyle="1" w:styleId="ListLabel207">
    <w:name w:val="ListLabel 207"/>
    <w:rsid w:val="0056504B"/>
    <w:rPr>
      <w:rFonts w:cs="Times New Roman"/>
    </w:rPr>
  </w:style>
  <w:style w:type="character" w:customStyle="1" w:styleId="ListLabel208">
    <w:name w:val="ListLabel 208"/>
    <w:rsid w:val="0056504B"/>
    <w:rPr>
      <w:rFonts w:cs="Times New Roman"/>
    </w:rPr>
  </w:style>
  <w:style w:type="character" w:customStyle="1" w:styleId="ListLabel209">
    <w:name w:val="ListLabel 209"/>
    <w:rsid w:val="0056504B"/>
    <w:rPr>
      <w:rFonts w:cs="Times New Roman"/>
    </w:rPr>
  </w:style>
  <w:style w:type="character" w:customStyle="1" w:styleId="ListLabel210">
    <w:name w:val="ListLabel 210"/>
    <w:rsid w:val="0056504B"/>
    <w:rPr>
      <w:rFonts w:cs="Times New Roman"/>
    </w:rPr>
  </w:style>
  <w:style w:type="character" w:customStyle="1" w:styleId="ListLabel211">
    <w:name w:val="ListLabel 211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12">
    <w:name w:val="ListLabel 21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3">
    <w:name w:val="ListLabel 213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4">
    <w:name w:val="ListLabel 21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5">
    <w:name w:val="ListLabel 2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6">
    <w:name w:val="ListLabel 2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7">
    <w:name w:val="ListLabel 2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8">
    <w:name w:val="ListLabel 2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9">
    <w:name w:val="ListLabel 2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20">
    <w:name w:val="ListLabel 220"/>
    <w:rsid w:val="0056504B"/>
    <w:rPr>
      <w:rFonts w:ascii="Arial" w:hAnsi="Arial" w:cs="Arial"/>
      <w:sz w:val="22"/>
    </w:rPr>
  </w:style>
  <w:style w:type="character" w:customStyle="1" w:styleId="ListLabel221">
    <w:name w:val="ListLabel 221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22">
    <w:name w:val="ListLabel 222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23">
    <w:name w:val="ListLabel 223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24">
    <w:name w:val="ListLabel 22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25">
    <w:name w:val="ListLabel 22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6">
    <w:name w:val="ListLabel 22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7">
    <w:name w:val="ListLabel 2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8">
    <w:name w:val="ListLabel 2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9">
    <w:name w:val="ListLabel 2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0">
    <w:name w:val="ListLabel 2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1">
    <w:name w:val="ListLabel 2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2">
    <w:name w:val="ListLabel 2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3">
    <w:name w:val="ListLabel 233"/>
    <w:rsid w:val="0056504B"/>
    <w:rPr>
      <w:rFonts w:ascii="Arial" w:hAnsi="Arial" w:cs="Arial"/>
      <w:b/>
      <w:sz w:val="22"/>
    </w:rPr>
  </w:style>
  <w:style w:type="character" w:customStyle="1" w:styleId="ListLabel234">
    <w:name w:val="ListLabel 23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5">
    <w:name w:val="ListLabel 235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6">
    <w:name w:val="ListLabel 2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7">
    <w:name w:val="ListLabel 2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8">
    <w:name w:val="ListLabel 2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9">
    <w:name w:val="ListLabel 2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0">
    <w:name w:val="ListLabel 2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1">
    <w:name w:val="ListLabel 2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2">
    <w:name w:val="ListLabel 2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3">
    <w:name w:val="ListLabel 2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4">
    <w:name w:val="ListLabel 2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5">
    <w:name w:val="ListLabel 24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46">
    <w:name w:val="ListLabel 24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7">
    <w:name w:val="ListLabel 24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8">
    <w:name w:val="ListLabel 24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9">
    <w:name w:val="ListLabel 24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0">
    <w:name w:val="ListLabel 250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1">
    <w:name w:val="ListLabel 2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2">
    <w:name w:val="ListLabel 25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3">
    <w:name w:val="ListLabel 253"/>
    <w:rsid w:val="0056504B"/>
    <w:rPr>
      <w:rFonts w:ascii="Arial" w:eastAsia="Times New Roman" w:hAnsi="Arial" w:cs="Arial"/>
      <w:sz w:val="22"/>
    </w:rPr>
  </w:style>
  <w:style w:type="character" w:customStyle="1" w:styleId="ListLabel254">
    <w:name w:val="ListLabel 254"/>
    <w:rsid w:val="0056504B"/>
    <w:rPr>
      <w:rFonts w:cs="Times New Roman"/>
    </w:rPr>
  </w:style>
  <w:style w:type="character" w:customStyle="1" w:styleId="ListLabel255">
    <w:name w:val="ListLabel 255"/>
    <w:rsid w:val="0056504B"/>
    <w:rPr>
      <w:rFonts w:ascii="Arial" w:eastAsia="Times New Roman" w:hAnsi="Arial" w:cs="Arial"/>
      <w:sz w:val="22"/>
    </w:rPr>
  </w:style>
  <w:style w:type="character" w:customStyle="1" w:styleId="ListLabel256">
    <w:name w:val="ListLabel 256"/>
    <w:rsid w:val="0056504B"/>
    <w:rPr>
      <w:rFonts w:cs="Times New Roman"/>
    </w:rPr>
  </w:style>
  <w:style w:type="character" w:customStyle="1" w:styleId="ListLabel257">
    <w:name w:val="ListLabel 257"/>
    <w:rsid w:val="0056504B"/>
    <w:rPr>
      <w:rFonts w:cs="Times New Roman"/>
    </w:rPr>
  </w:style>
  <w:style w:type="character" w:customStyle="1" w:styleId="ListLabel258">
    <w:name w:val="ListLabel 258"/>
    <w:rsid w:val="0056504B"/>
    <w:rPr>
      <w:rFonts w:cs="Times New Roman"/>
    </w:rPr>
  </w:style>
  <w:style w:type="character" w:customStyle="1" w:styleId="ListLabel259">
    <w:name w:val="ListLabel 259"/>
    <w:rsid w:val="0056504B"/>
    <w:rPr>
      <w:rFonts w:cs="Times New Roman"/>
    </w:rPr>
  </w:style>
  <w:style w:type="character" w:customStyle="1" w:styleId="ListLabel260">
    <w:name w:val="ListLabel 260"/>
    <w:rsid w:val="0056504B"/>
    <w:rPr>
      <w:rFonts w:cs="Times New Roman"/>
    </w:rPr>
  </w:style>
  <w:style w:type="character" w:customStyle="1" w:styleId="ListLabel261">
    <w:name w:val="ListLabel 261"/>
    <w:rsid w:val="0056504B"/>
    <w:rPr>
      <w:rFonts w:cs="Times New Roman"/>
    </w:rPr>
  </w:style>
  <w:style w:type="character" w:customStyle="1" w:styleId="ListLabel262">
    <w:name w:val="ListLabel 262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63">
    <w:name w:val="ListLabel 26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64">
    <w:name w:val="ListLabel 26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5">
    <w:name w:val="ListLabel 26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6">
    <w:name w:val="ListLabel 2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7">
    <w:name w:val="ListLabel 2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8">
    <w:name w:val="ListLabel 2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9">
    <w:name w:val="ListLabel 2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0">
    <w:name w:val="ListLabel 2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1">
    <w:name w:val="ListLabel 271"/>
    <w:rsid w:val="0056504B"/>
    <w:rPr>
      <w:rFonts w:ascii="Arial" w:hAnsi="Arial" w:cs="Arial"/>
      <w:sz w:val="22"/>
    </w:rPr>
  </w:style>
  <w:style w:type="character" w:customStyle="1" w:styleId="ListLabel272">
    <w:name w:val="ListLabel 27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73">
    <w:name w:val="ListLabel 27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74">
    <w:name w:val="ListLabel 27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75">
    <w:name w:val="ListLabel 27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76">
    <w:name w:val="ListLabel 2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7">
    <w:name w:val="ListLabel 2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8">
    <w:name w:val="ListLabel 2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9">
    <w:name w:val="ListLabel 2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0">
    <w:name w:val="ListLabel 2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1">
    <w:name w:val="ListLabel 2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2">
    <w:name w:val="ListLabel 28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3">
    <w:name w:val="ListLabel 2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4">
    <w:name w:val="ListLabel 284"/>
    <w:rsid w:val="0056504B"/>
    <w:rPr>
      <w:rFonts w:ascii="Arial" w:hAnsi="Arial" w:cs="Arial"/>
      <w:b/>
      <w:sz w:val="22"/>
    </w:rPr>
  </w:style>
  <w:style w:type="character" w:customStyle="1" w:styleId="ListLabel285">
    <w:name w:val="ListLabel 28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6">
    <w:name w:val="ListLabel 286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7">
    <w:name w:val="ListLabel 2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8">
    <w:name w:val="ListLabel 2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9">
    <w:name w:val="ListLabel 2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0">
    <w:name w:val="ListLabel 2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1">
    <w:name w:val="ListLabel 2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2">
    <w:name w:val="ListLabel 2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3">
    <w:name w:val="ListLabel 2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4">
    <w:name w:val="ListLabel 29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5">
    <w:name w:val="ListLabel 29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6">
    <w:name w:val="ListLabel 296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97">
    <w:name w:val="ListLabel 29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8">
    <w:name w:val="ListLabel 29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9">
    <w:name w:val="ListLabel 29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0">
    <w:name w:val="ListLabel 3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1">
    <w:name w:val="ListLabel 301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2">
    <w:name w:val="ListLabel 30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3">
    <w:name w:val="ListLabel 30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4">
    <w:name w:val="ListLabel 304"/>
    <w:rsid w:val="0056504B"/>
    <w:rPr>
      <w:rFonts w:ascii="Arial" w:eastAsia="Times New Roman" w:hAnsi="Arial" w:cs="Arial"/>
      <w:sz w:val="22"/>
    </w:rPr>
  </w:style>
  <w:style w:type="character" w:customStyle="1" w:styleId="ListLabel305">
    <w:name w:val="ListLabel 305"/>
    <w:rsid w:val="0056504B"/>
    <w:rPr>
      <w:rFonts w:cs="Times New Roman"/>
    </w:rPr>
  </w:style>
  <w:style w:type="character" w:customStyle="1" w:styleId="ListLabel306">
    <w:name w:val="ListLabel 306"/>
    <w:rsid w:val="0056504B"/>
    <w:rPr>
      <w:rFonts w:ascii="Arial" w:eastAsia="Times New Roman" w:hAnsi="Arial" w:cs="Arial"/>
      <w:sz w:val="22"/>
    </w:rPr>
  </w:style>
  <w:style w:type="character" w:customStyle="1" w:styleId="ListLabel307">
    <w:name w:val="ListLabel 307"/>
    <w:rsid w:val="0056504B"/>
    <w:rPr>
      <w:rFonts w:cs="Times New Roman"/>
    </w:rPr>
  </w:style>
  <w:style w:type="character" w:customStyle="1" w:styleId="ListLabel308">
    <w:name w:val="ListLabel 308"/>
    <w:rsid w:val="0056504B"/>
    <w:rPr>
      <w:rFonts w:cs="Times New Roman"/>
    </w:rPr>
  </w:style>
  <w:style w:type="character" w:customStyle="1" w:styleId="ListLabel309">
    <w:name w:val="ListLabel 309"/>
    <w:rsid w:val="0056504B"/>
    <w:rPr>
      <w:rFonts w:cs="Times New Roman"/>
    </w:rPr>
  </w:style>
  <w:style w:type="character" w:customStyle="1" w:styleId="ListLabel310">
    <w:name w:val="ListLabel 310"/>
    <w:rsid w:val="0056504B"/>
    <w:rPr>
      <w:rFonts w:cs="Times New Roman"/>
    </w:rPr>
  </w:style>
  <w:style w:type="character" w:customStyle="1" w:styleId="ListLabel311">
    <w:name w:val="ListLabel 311"/>
    <w:rsid w:val="0056504B"/>
    <w:rPr>
      <w:rFonts w:cs="Times New Roman"/>
    </w:rPr>
  </w:style>
  <w:style w:type="character" w:customStyle="1" w:styleId="ListLabel312">
    <w:name w:val="ListLabel 312"/>
    <w:rsid w:val="0056504B"/>
    <w:rPr>
      <w:rFonts w:cs="Times New Roman"/>
    </w:rPr>
  </w:style>
  <w:style w:type="character" w:customStyle="1" w:styleId="ListLabel313">
    <w:name w:val="ListLabel 313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14">
    <w:name w:val="ListLabel 31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15">
    <w:name w:val="ListLabel 3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6">
    <w:name w:val="ListLabel 3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7">
    <w:name w:val="ListLabel 3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8">
    <w:name w:val="ListLabel 3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9">
    <w:name w:val="ListLabel 3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0">
    <w:name w:val="ListLabel 32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1">
    <w:name w:val="ListLabel 32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2">
    <w:name w:val="ListLabel 322"/>
    <w:rsid w:val="0056504B"/>
    <w:rPr>
      <w:rFonts w:ascii="Arial" w:hAnsi="Arial" w:cs="Arial"/>
      <w:sz w:val="22"/>
    </w:rPr>
  </w:style>
  <w:style w:type="character" w:customStyle="1" w:styleId="ListLabel323">
    <w:name w:val="ListLabel 323"/>
    <w:rsid w:val="0056504B"/>
    <w:rPr>
      <w:rFonts w:cs="Arial"/>
      <w:b w:val="0"/>
      <w:sz w:val="22"/>
      <w:szCs w:val="22"/>
    </w:rPr>
  </w:style>
  <w:style w:type="character" w:customStyle="1" w:styleId="ListLabel324">
    <w:name w:val="ListLabel 324"/>
    <w:rsid w:val="0056504B"/>
    <w:rPr>
      <w:rFonts w:cs="Arial"/>
      <w:b w:val="0"/>
      <w:color w:val="auto"/>
      <w:sz w:val="22"/>
      <w:szCs w:val="22"/>
    </w:rPr>
  </w:style>
  <w:style w:type="character" w:customStyle="1" w:styleId="ListLabel325">
    <w:name w:val="ListLabel 325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26">
    <w:name w:val="ListLabel 326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27">
    <w:name w:val="ListLabel 3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8">
    <w:name w:val="ListLabel 3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9">
    <w:name w:val="ListLabel 3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0">
    <w:name w:val="ListLabel 3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1">
    <w:name w:val="ListLabel 3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2">
    <w:name w:val="ListLabel 3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3">
    <w:name w:val="ListLabel 3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4">
    <w:name w:val="ListLabel 3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5">
    <w:name w:val="ListLabel 335"/>
    <w:rsid w:val="0056504B"/>
    <w:rPr>
      <w:b/>
      <w:sz w:val="22"/>
    </w:rPr>
  </w:style>
  <w:style w:type="character" w:customStyle="1" w:styleId="ListLabel336">
    <w:name w:val="ListLabel 336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7">
    <w:name w:val="ListLabel 337"/>
    <w:rsid w:val="0056504B"/>
    <w:rPr>
      <w:rFonts w:eastAsia="Times New Roman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8">
    <w:name w:val="ListLabel 3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9">
    <w:name w:val="ListLabel 3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0">
    <w:name w:val="ListLabel 3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1">
    <w:name w:val="ListLabel 3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2">
    <w:name w:val="ListLabel 3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3">
    <w:name w:val="ListLabel 3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4">
    <w:name w:val="ListLabel 3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5">
    <w:name w:val="ListLabel 34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6">
    <w:name w:val="ListLabel 3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7">
    <w:name w:val="ListLabel 347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48">
    <w:name w:val="ListLabel 34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49">
    <w:name w:val="ListLabel 34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0">
    <w:name w:val="ListLabel 35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1">
    <w:name w:val="ListLabel 3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2">
    <w:name w:val="ListLabel 352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3">
    <w:name w:val="ListLabel 35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4">
    <w:name w:val="ListLabel 354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5">
    <w:name w:val="ListLabel 355"/>
    <w:rsid w:val="0056504B"/>
    <w:rPr>
      <w:rFonts w:eastAsia="Times New Roman" w:cs="Arial"/>
      <w:sz w:val="22"/>
    </w:rPr>
  </w:style>
  <w:style w:type="character" w:customStyle="1" w:styleId="ListLabel356">
    <w:name w:val="ListLabel 356"/>
    <w:rsid w:val="0056504B"/>
    <w:rPr>
      <w:rFonts w:cs="Times New Roman"/>
    </w:rPr>
  </w:style>
  <w:style w:type="character" w:customStyle="1" w:styleId="ListLabel357">
    <w:name w:val="ListLabel 357"/>
    <w:rsid w:val="0056504B"/>
    <w:rPr>
      <w:rFonts w:eastAsia="Times New Roman" w:cs="Arial"/>
      <w:sz w:val="22"/>
    </w:rPr>
  </w:style>
  <w:style w:type="character" w:customStyle="1" w:styleId="ListLabel358">
    <w:name w:val="ListLabel 358"/>
    <w:rsid w:val="0056504B"/>
    <w:rPr>
      <w:rFonts w:cs="Times New Roman"/>
    </w:rPr>
  </w:style>
  <w:style w:type="character" w:customStyle="1" w:styleId="ListLabel359">
    <w:name w:val="ListLabel 359"/>
    <w:rsid w:val="0056504B"/>
    <w:rPr>
      <w:rFonts w:cs="Times New Roman"/>
    </w:rPr>
  </w:style>
  <w:style w:type="character" w:customStyle="1" w:styleId="ListLabel360">
    <w:name w:val="ListLabel 360"/>
    <w:rsid w:val="0056504B"/>
    <w:rPr>
      <w:rFonts w:cs="Times New Roman"/>
    </w:rPr>
  </w:style>
  <w:style w:type="character" w:customStyle="1" w:styleId="ListLabel361">
    <w:name w:val="ListLabel 361"/>
    <w:rsid w:val="0056504B"/>
    <w:rPr>
      <w:rFonts w:cs="Times New Roman"/>
    </w:rPr>
  </w:style>
  <w:style w:type="character" w:customStyle="1" w:styleId="ListLabel362">
    <w:name w:val="ListLabel 362"/>
    <w:rsid w:val="0056504B"/>
    <w:rPr>
      <w:rFonts w:cs="Times New Roman"/>
    </w:rPr>
  </w:style>
  <w:style w:type="character" w:customStyle="1" w:styleId="ListLabel363">
    <w:name w:val="ListLabel 363"/>
    <w:rsid w:val="0056504B"/>
    <w:rPr>
      <w:rFonts w:cs="Times New Roman"/>
    </w:rPr>
  </w:style>
  <w:style w:type="character" w:customStyle="1" w:styleId="ListLabel364">
    <w:name w:val="ListLabel 364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65">
    <w:name w:val="ListLabel 36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66">
    <w:name w:val="ListLabel 3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7">
    <w:name w:val="ListLabel 3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8">
    <w:name w:val="ListLabel 3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9">
    <w:name w:val="ListLabel 3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0">
    <w:name w:val="ListLabel 3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1">
    <w:name w:val="ListLabel 37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2">
    <w:name w:val="ListLabel 372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3">
    <w:name w:val="ListLabel 373"/>
    <w:rsid w:val="0056504B"/>
    <w:rPr>
      <w:rFonts w:ascii="Arial" w:hAnsi="Arial" w:cs="Symbol"/>
      <w:color w:val="auto"/>
      <w:sz w:val="22"/>
    </w:rPr>
  </w:style>
  <w:style w:type="character" w:customStyle="1" w:styleId="ListLabel374">
    <w:name w:val="ListLabel 374"/>
    <w:rsid w:val="0056504B"/>
    <w:rPr>
      <w:rFonts w:ascii="Arial" w:hAnsi="Arial" w:cs="Symbol"/>
      <w:sz w:val="22"/>
    </w:rPr>
  </w:style>
  <w:style w:type="character" w:customStyle="1" w:styleId="ListLabel375">
    <w:name w:val="ListLabel 375"/>
    <w:rsid w:val="0056504B"/>
    <w:rPr>
      <w:rFonts w:cs="Arial"/>
      <w:sz w:val="22"/>
      <w:szCs w:val="22"/>
    </w:rPr>
  </w:style>
  <w:style w:type="character" w:customStyle="1" w:styleId="ListLabel376">
    <w:name w:val="ListLabel 376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77">
    <w:name w:val="ListLabel 377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78">
    <w:name w:val="ListLabel 378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79">
    <w:name w:val="ListLabel 379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80">
    <w:name w:val="ListLabel 380"/>
    <w:rsid w:val="0056504B"/>
    <w:rPr>
      <w:rFonts w:cs="Arial"/>
      <w:sz w:val="22"/>
      <w:szCs w:val="22"/>
    </w:rPr>
  </w:style>
  <w:style w:type="character" w:customStyle="1" w:styleId="ListLabel381">
    <w:name w:val="ListLabel 381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82">
    <w:name w:val="ListLabel 38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3">
    <w:name w:val="ListLabel 383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84">
    <w:name w:val="ListLabel 38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5">
    <w:name w:val="ListLabel 38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6">
    <w:name w:val="ListLabel 38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7">
    <w:name w:val="ListLabel 38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8">
    <w:name w:val="ListLabel 38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9">
    <w:name w:val="ListLabel 38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0">
    <w:name w:val="ListLabel 39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1">
    <w:name w:val="ListLabel 39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2">
    <w:name w:val="ListLabel 392"/>
    <w:rsid w:val="0056504B"/>
    <w:rPr>
      <w:rFonts w:ascii="Arial" w:hAnsi="Arial" w:cs="Symbol"/>
      <w:color w:val="auto"/>
      <w:sz w:val="22"/>
    </w:rPr>
  </w:style>
  <w:style w:type="character" w:customStyle="1" w:styleId="ListLabel393">
    <w:name w:val="ListLabel 393"/>
    <w:rsid w:val="0056504B"/>
    <w:rPr>
      <w:rFonts w:ascii="Arial" w:hAnsi="Arial" w:cs="Symbol"/>
      <w:sz w:val="22"/>
    </w:rPr>
  </w:style>
  <w:style w:type="character" w:customStyle="1" w:styleId="ListLabel394">
    <w:name w:val="ListLabel 394"/>
    <w:rsid w:val="0056504B"/>
    <w:rPr>
      <w:rFonts w:cs="Arial"/>
      <w:sz w:val="22"/>
      <w:szCs w:val="22"/>
    </w:rPr>
  </w:style>
  <w:style w:type="character" w:customStyle="1" w:styleId="ListLabel395">
    <w:name w:val="ListLabel 395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96">
    <w:name w:val="ListLabel 396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97">
    <w:name w:val="ListLabel 397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98">
    <w:name w:val="ListLabel 398"/>
    <w:rsid w:val="0056504B"/>
    <w:rPr>
      <w:rFonts w:ascii="Arial" w:hAnsi="Arial" w:cs="Arial"/>
      <w:sz w:val="22"/>
      <w:szCs w:val="22"/>
      <w:lang w:val="pl-PL"/>
    </w:rPr>
  </w:style>
  <w:style w:type="character" w:customStyle="1" w:styleId="TekstdymkaZnak1">
    <w:name w:val="Tekst dymka Znak1"/>
    <w:rsid w:val="0056504B"/>
    <w:rPr>
      <w:rFonts w:ascii="Tahoma" w:hAnsi="Tahoma" w:cs="Tahoma"/>
      <w:color w:val="000000"/>
      <w:sz w:val="16"/>
      <w:szCs w:val="16"/>
    </w:rPr>
  </w:style>
  <w:style w:type="paragraph" w:customStyle="1" w:styleId="Nagwek30">
    <w:name w:val="Nagłówek3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styleId="Lista">
    <w:name w:val="List"/>
    <w:basedOn w:val="Tekstpodstawowy"/>
    <w:rsid w:val="0056504B"/>
    <w:pPr>
      <w:suppressAutoHyphens/>
      <w:spacing w:after="140" w:line="276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styleId="Legenda">
    <w:name w:val="caption"/>
    <w:basedOn w:val="Normalny"/>
    <w:qFormat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56504B"/>
    <w:pPr>
      <w:suppressLineNumbers/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customStyle="1" w:styleId="Nagwek20">
    <w:name w:val="Nagłówek2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customStyle="1" w:styleId="Legenda1">
    <w:name w:val="Legenda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Podpis1">
    <w:name w:val="Podpis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Legenda2">
    <w:name w:val="Legenda2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56504B"/>
    <w:pPr>
      <w:suppressAutoHyphens/>
      <w:spacing w:after="5" w:line="240" w:lineRule="auto"/>
      <w:ind w:left="708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customStyle="1" w:styleId="Tekstkomentarza1">
    <w:name w:val="Tekst komentarza1"/>
    <w:basedOn w:val="Normalny"/>
    <w:rsid w:val="0056504B"/>
    <w:pPr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Tahoma"/>
      <w:color w:val="000000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56504B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dymka1">
    <w:name w:val="Tekst dymka1"/>
    <w:basedOn w:val="Normalny"/>
    <w:rsid w:val="0056504B"/>
    <w:pPr>
      <w:suppressAutoHyphens/>
      <w:spacing w:after="0" w:line="100" w:lineRule="atLeast"/>
      <w:ind w:left="427" w:right="1580" w:hanging="341"/>
      <w:jc w:val="both"/>
    </w:pPr>
    <w:rPr>
      <w:rFonts w:ascii="Tahoma" w:eastAsia="Times New Roman" w:hAnsi="Tahoma" w:cs="Tahoma"/>
      <w:color w:val="000000"/>
      <w:sz w:val="16"/>
      <w:szCs w:val="16"/>
      <w:lang w:eastAsia="zh-CN"/>
    </w:rPr>
  </w:style>
  <w:style w:type="paragraph" w:customStyle="1" w:styleId="Tematkomentarza1">
    <w:name w:val="Temat komentarza1"/>
    <w:basedOn w:val="Tekstkomentarza1"/>
    <w:next w:val="Tekstkomentarza1"/>
    <w:rsid w:val="0056504B"/>
    <w:pPr>
      <w:spacing w:line="100" w:lineRule="atLeast"/>
    </w:pPr>
    <w:rPr>
      <w:b/>
      <w:bCs/>
    </w:rPr>
  </w:style>
  <w:style w:type="paragraph" w:customStyle="1" w:styleId="Tekstpodstawowy21">
    <w:name w:val="Tekst podstawowy 21"/>
    <w:basedOn w:val="Normalny"/>
    <w:rsid w:val="0056504B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W-Zwykytekst">
    <w:name w:val="WW-Zwykły tekst"/>
    <w:basedOn w:val="Normalny"/>
    <w:rsid w:val="0056504B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4"/>
      <w:szCs w:val="24"/>
      <w:lang w:val="en-US"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56504B"/>
    <w:rPr>
      <w:rFonts w:ascii="Tahoma" w:hAnsi="Tahoma" w:cs="Tahoma"/>
      <w:color w:val="000000"/>
      <w:lang w:eastAsia="zh-CN"/>
    </w:rPr>
  </w:style>
  <w:style w:type="character" w:customStyle="1" w:styleId="TematkomentarzaZnak1">
    <w:name w:val="Temat komentarza Znak1"/>
    <w:basedOn w:val="TekstkomentarzaZnak1"/>
    <w:uiPriority w:val="99"/>
    <w:semiHidden/>
    <w:rsid w:val="0056504B"/>
    <w:rPr>
      <w:rFonts w:ascii="Tahoma" w:hAnsi="Tahoma" w:cs="Tahoma"/>
      <w:b/>
      <w:bCs/>
      <w:color w:val="00000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8650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08D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rsid w:val="00D37D6B"/>
    <w:rPr>
      <w:rFonts w:ascii="Arial" w:eastAsia="Lucida Sans Unicode" w:hAnsi="Arial" w:cs="Arial"/>
      <w:i/>
      <w:iCs/>
      <w:kern w:val="1"/>
      <w:lang w:eastAsia="ar-SA"/>
    </w:rPr>
  </w:style>
  <w:style w:type="character" w:customStyle="1" w:styleId="cpvdrzewo5">
    <w:name w:val="cpv_drzewo_5"/>
    <w:rsid w:val="00B96395"/>
  </w:style>
  <w:style w:type="character" w:customStyle="1" w:styleId="Styl2SWZZnak">
    <w:name w:val="Styl2SWZ Znak"/>
    <w:basedOn w:val="Domylnaczcionkaakapitu"/>
    <w:link w:val="Styl2SWZ"/>
    <w:locked/>
    <w:rsid w:val="00FC79EE"/>
  </w:style>
  <w:style w:type="paragraph" w:customStyle="1" w:styleId="Styl2SWZ">
    <w:name w:val="Styl2SWZ"/>
    <w:basedOn w:val="Normalny"/>
    <w:link w:val="Styl2SWZZnak"/>
    <w:qFormat/>
    <w:rsid w:val="00FC79EE"/>
    <w:pPr>
      <w:numPr>
        <w:numId w:val="25"/>
      </w:numPr>
      <w:spacing w:after="0" w:line="240" w:lineRule="auto"/>
      <w:jc w:val="both"/>
    </w:pPr>
  </w:style>
  <w:style w:type="character" w:styleId="Uwydatnienie">
    <w:name w:val="Emphasis"/>
    <w:basedOn w:val="Domylnaczcionkaakapitu"/>
    <w:uiPriority w:val="20"/>
    <w:qFormat/>
    <w:rsid w:val="00395DEA"/>
    <w:rPr>
      <w:i/>
      <w:iCs/>
    </w:rPr>
  </w:style>
  <w:style w:type="paragraph" w:styleId="Bezodstpw">
    <w:name w:val="No Spacing"/>
    <w:qFormat/>
    <w:rsid w:val="00F15B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ust">
    <w:name w:val="ust"/>
    <w:rsid w:val="00F15BC2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numbering" w:customStyle="1" w:styleId="Numbering123">
    <w:name w:val="Numbering 123"/>
    <w:basedOn w:val="Bezlisty"/>
    <w:rsid w:val="00F15BC2"/>
    <w:pPr>
      <w:numPr>
        <w:numId w:val="40"/>
      </w:numPr>
    </w:pPr>
  </w:style>
  <w:style w:type="character" w:customStyle="1" w:styleId="Styl1SWZZnak">
    <w:name w:val="Styl1SWZ Znak"/>
    <w:basedOn w:val="Domylnaczcionkaakapitu"/>
    <w:link w:val="Styl1SWZ"/>
    <w:locked/>
    <w:rsid w:val="00B72774"/>
    <w:rPr>
      <w:rFonts w:asciiTheme="majorHAnsi" w:eastAsiaTheme="majorEastAsia" w:hAnsiTheme="majorHAnsi" w:cstheme="majorBidi"/>
      <w:b/>
      <w:color w:val="2F5496" w:themeColor="accent1" w:themeShade="BF"/>
      <w:szCs w:val="32"/>
    </w:rPr>
  </w:style>
  <w:style w:type="paragraph" w:customStyle="1" w:styleId="Styl1SWZ">
    <w:name w:val="Styl1SWZ"/>
    <w:basedOn w:val="Nagwek1"/>
    <w:link w:val="Styl1SWZZnak"/>
    <w:qFormat/>
    <w:rsid w:val="00B72774"/>
    <w:pPr>
      <w:numPr>
        <w:numId w:val="34"/>
      </w:numPr>
      <w:spacing w:before="120" w:after="120" w:line="240" w:lineRule="auto"/>
      <w:jc w:val="both"/>
    </w:pPr>
    <w:rPr>
      <w:b/>
      <w:sz w:val="22"/>
    </w:rPr>
  </w:style>
  <w:style w:type="character" w:customStyle="1" w:styleId="czeinternetowe">
    <w:name w:val="Łącze internetowe"/>
    <w:basedOn w:val="Domylnaczcionkaakapitu"/>
    <w:rsid w:val="007B4890"/>
    <w:rPr>
      <w:color w:val="0563C1" w:themeColor="hyperlink"/>
      <w:u w:val="single"/>
    </w:rPr>
  </w:style>
  <w:style w:type="paragraph" w:customStyle="1" w:styleId="text-left">
    <w:name w:val="text-left"/>
    <w:basedOn w:val="Normalny"/>
    <w:rsid w:val="00F44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1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reci">
    <w:name w:val="Tekst treści"/>
    <w:basedOn w:val="Normalny"/>
    <w:rsid w:val="00E33E28"/>
    <w:pPr>
      <w:shd w:val="clear" w:color="auto" w:fill="FFFFFF"/>
      <w:spacing w:after="200" w:line="240" w:lineRule="atLeast"/>
      <w:ind w:hanging="1700"/>
    </w:pPr>
    <w:rPr>
      <w:rFonts w:ascii="Verdana" w:eastAsia="SimSun" w:hAnsi="Times New Roman" w:cs="Verdana"/>
      <w:sz w:val="19"/>
      <w:szCs w:val="19"/>
      <w:lang w:val="cs-CZ"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0757C"/>
    <w:rPr>
      <w:color w:val="605E5C"/>
      <w:shd w:val="clear" w:color="auto" w:fill="E1DFDD"/>
    </w:rPr>
  </w:style>
  <w:style w:type="character" w:customStyle="1" w:styleId="StrongEmphasis">
    <w:name w:val="Strong Emphasis"/>
    <w:rsid w:val="00B003D5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15FCE"/>
    <w:rPr>
      <w:color w:val="954F72" w:themeColor="followedHyperlink"/>
      <w:u w:val="single"/>
    </w:rPr>
  </w:style>
  <w:style w:type="character" w:customStyle="1" w:styleId="ListParagraphChar">
    <w:name w:val="List Paragraph Char"/>
    <w:link w:val="Akapitzlist1"/>
    <w:locked/>
    <w:rsid w:val="00B15FCE"/>
    <w:rPr>
      <w:rFonts w:ascii="Tahoma" w:eastAsia="Times New Roman" w:hAnsi="Tahoma" w:cs="Tahoma"/>
      <w:color w:val="000000"/>
      <w:sz w:val="19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F4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7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47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C3D19-A3AC-46E8-93B5-6FC2233C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Majtyka</dc:creator>
  <cp:lastModifiedBy>Ewa Oraczewska</cp:lastModifiedBy>
  <cp:revision>32</cp:revision>
  <cp:lastPrinted>2021-02-15T11:09:00Z</cp:lastPrinted>
  <dcterms:created xsi:type="dcterms:W3CDTF">2021-07-16T09:07:00Z</dcterms:created>
  <dcterms:modified xsi:type="dcterms:W3CDTF">2026-04-08T10:45:00Z</dcterms:modified>
</cp:coreProperties>
</file>